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0862B9" w14:textId="77777777" w:rsidR="001C4034" w:rsidRDefault="001C4034" w:rsidP="001C40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24C043D4" w14:textId="77777777" w:rsidR="001C4034" w:rsidRDefault="001C4034" w:rsidP="001C40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образования</w:t>
      </w:r>
    </w:p>
    <w:p w14:paraId="7EF6CFB6" w14:textId="77777777" w:rsidR="001C4034" w:rsidRDefault="001C4034" w:rsidP="001C40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5D8B860E" w14:textId="77777777" w:rsidR="001C4034" w:rsidRDefault="001C4034" w:rsidP="001C40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Российской Федерации»</w:t>
      </w:r>
    </w:p>
    <w:p w14:paraId="4CA2BA8D" w14:textId="77777777" w:rsidR="001C4034" w:rsidRDefault="001C4034" w:rsidP="001C4034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14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Смоленский филиал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Финуниверситета</w:t>
      </w:r>
      <w:proofErr w:type="spellEnd"/>
    </w:p>
    <w:p w14:paraId="19DB898B" w14:textId="77777777" w:rsidR="00C32C3D" w:rsidRPr="00C32C3D" w:rsidRDefault="00C32C3D" w:rsidP="00C32C3D">
      <w:pPr>
        <w:widowControl w:val="0"/>
        <w:shd w:val="clear" w:color="auto" w:fill="FFFFFF"/>
        <w:autoSpaceDE w:val="0"/>
        <w:autoSpaceDN w:val="0"/>
        <w:adjustRightInd w:val="0"/>
        <w:spacing w:before="322" w:after="0" w:line="240" w:lineRule="auto"/>
        <w:ind w:right="14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32C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Кафедра «Математика, информатика и общегуманитарные науки»</w:t>
      </w:r>
    </w:p>
    <w:p w14:paraId="16385691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0A5DAD94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46D8C362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04CC5E6C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2F4F0437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0561878D" w14:textId="77777777" w:rsidR="00CE6458" w:rsidRPr="00646B41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  <w:t>ФОНД ОЦЕНОЧНЫХ СРЕДСТВ</w:t>
      </w:r>
    </w:p>
    <w:p w14:paraId="0999F056" w14:textId="77777777" w:rsidR="00CE6458" w:rsidRPr="00646B41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ПО ДИСЦИПЛИНЕ</w:t>
      </w:r>
    </w:p>
    <w:p w14:paraId="71A5CAFC" w14:textId="77777777" w:rsidR="00CE6458" w:rsidRPr="00646B41" w:rsidRDefault="00CE6458" w:rsidP="00CE645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0692B26" w14:textId="77777777" w:rsidR="00F25777" w:rsidRDefault="00430D8B" w:rsidP="00CE64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0D8B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ФИЛОСОФИЯ</w:t>
      </w:r>
    </w:p>
    <w:p w14:paraId="5DA8FF2F" w14:textId="77777777" w:rsidR="0001661A" w:rsidRDefault="0001661A" w:rsidP="00CE64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75298A0" w14:textId="77777777" w:rsidR="00C32C3D" w:rsidRPr="00C32C3D" w:rsidRDefault="00C32C3D" w:rsidP="00C32C3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32C3D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для проведения процедуры контроля остаточных знаний и диагностических работ</w:t>
      </w:r>
    </w:p>
    <w:p w14:paraId="76B5FF39" w14:textId="77777777" w:rsidR="00C32C3D" w:rsidRPr="00C32C3D" w:rsidRDefault="00C32C3D" w:rsidP="00C32C3D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C32C3D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специальность: 38.05.02 Таможенное дело</w:t>
      </w:r>
    </w:p>
    <w:p w14:paraId="3F0D2A63" w14:textId="77777777" w:rsidR="00C32C3D" w:rsidRPr="00C32C3D" w:rsidRDefault="00C32C3D" w:rsidP="00C32C3D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C32C3D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направленность: «Внешняя торговля, таможенное и валютное </w:t>
      </w:r>
    </w:p>
    <w:p w14:paraId="771FFB64" w14:textId="77777777" w:rsidR="00C32C3D" w:rsidRPr="00C32C3D" w:rsidRDefault="00C32C3D" w:rsidP="00C32C3D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C32C3D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регулирование»</w:t>
      </w:r>
    </w:p>
    <w:p w14:paraId="20FC2CF5" w14:textId="77777777" w:rsidR="00C32C3D" w:rsidRPr="00C32C3D" w:rsidRDefault="00C32C3D" w:rsidP="00C32C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</w:pPr>
      <w:r w:rsidRPr="00C32C3D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очная форма обучения</w:t>
      </w:r>
    </w:p>
    <w:p w14:paraId="05556FC6" w14:textId="77777777" w:rsidR="00C32C3D" w:rsidRPr="00C32C3D" w:rsidRDefault="00C32C3D" w:rsidP="00C32C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9ADBE52" w14:textId="77777777" w:rsidR="00C32C3D" w:rsidRPr="00C32C3D" w:rsidRDefault="00C32C3D" w:rsidP="00C32C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96B1CE4" w14:textId="77777777" w:rsidR="00C32C3D" w:rsidRPr="00C32C3D" w:rsidRDefault="00C32C3D" w:rsidP="00C32C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D402D24" w14:textId="77777777" w:rsidR="00C32C3D" w:rsidRPr="00C32C3D" w:rsidRDefault="00C32C3D" w:rsidP="00C32C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210C7E0" w14:textId="77777777" w:rsidR="00C32C3D" w:rsidRPr="00C32C3D" w:rsidRDefault="00B2354A" w:rsidP="00C32C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  <w:r w:rsidRPr="00B2354A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 xml:space="preserve">Одобрено </w:t>
      </w:r>
      <w:r w:rsidR="00C32C3D" w:rsidRPr="00C32C3D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на заседании кафедры «Математика, информатика и общегуманитарные науки»</w:t>
      </w:r>
    </w:p>
    <w:p w14:paraId="7464ED47" w14:textId="4FC23F96" w:rsidR="00CE6458" w:rsidRPr="000D601F" w:rsidRDefault="00C87E05" w:rsidP="00C87E05">
      <w:pPr>
        <w:jc w:val="center"/>
      </w:pPr>
      <w:r w:rsidRPr="00C87E05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(протокол от 20 февраля 2024 г. №06)</w:t>
      </w:r>
    </w:p>
    <w:p w14:paraId="5EEFB700" w14:textId="77777777" w:rsidR="00CE6458" w:rsidRPr="000D601F" w:rsidRDefault="00CE6458" w:rsidP="00CE6458"/>
    <w:p w14:paraId="2D4C5EBB" w14:textId="77777777" w:rsidR="00CE6458" w:rsidRPr="000D601F" w:rsidRDefault="00CE6458" w:rsidP="00CE6458"/>
    <w:p w14:paraId="65DAFCB4" w14:textId="77777777" w:rsidR="00CE6458" w:rsidRPr="000D601F" w:rsidRDefault="00CE6458" w:rsidP="00CE6458"/>
    <w:p w14:paraId="1D1D7E41" w14:textId="77777777" w:rsidR="00CE6458" w:rsidRPr="000D601F" w:rsidRDefault="00CE6458" w:rsidP="00CE6458"/>
    <w:p w14:paraId="0F813691" w14:textId="77777777" w:rsidR="00CE6458" w:rsidRDefault="00CE6458" w:rsidP="00CE6458"/>
    <w:p w14:paraId="6B171FEE" w14:textId="77777777" w:rsidR="000C5A5F" w:rsidRDefault="000C5A5F" w:rsidP="00CE6458"/>
    <w:p w14:paraId="7130E3B2" w14:textId="77777777" w:rsidR="000C5A5F" w:rsidRDefault="000C5A5F" w:rsidP="00CE6458"/>
    <w:p w14:paraId="7B9C15C7" w14:textId="77777777" w:rsidR="00CE6458" w:rsidRPr="00646B41" w:rsidRDefault="00CE6458" w:rsidP="00CE645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</w:t>
      </w:r>
    </w:p>
    <w:p w14:paraId="2DFC65B6" w14:textId="41982515" w:rsidR="00CE6458" w:rsidRDefault="00CE6458" w:rsidP="00CE645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C87E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</w:p>
    <w:p w14:paraId="46D6B8AE" w14:textId="77777777" w:rsidR="00CE6458" w:rsidRDefault="00CE6458" w:rsidP="00CE6458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677C294" w14:textId="77777777" w:rsidR="00CE6458" w:rsidRDefault="00CE6458" w:rsidP="00CE6458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B7079AA" w14:textId="77777777" w:rsidR="00785588" w:rsidRPr="00646B41" w:rsidRDefault="00785588" w:rsidP="0078558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СОДЕРЖАНИЕ </w:t>
      </w:r>
    </w:p>
    <w:p w14:paraId="14F836B1" w14:textId="77777777" w:rsidR="00785588" w:rsidRPr="00646B41" w:rsidRDefault="00785588" w:rsidP="0078558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</w:p>
    <w:tbl>
      <w:tblPr>
        <w:tblW w:w="48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6"/>
        <w:gridCol w:w="8940"/>
        <w:gridCol w:w="689"/>
      </w:tblGrid>
      <w:tr w:rsidR="00785588" w:rsidRPr="00646B41" w14:paraId="2BB4116B" w14:textId="77777777" w:rsidTr="00785588">
        <w:trPr>
          <w:trHeight w:val="20"/>
          <w:jc w:val="center"/>
        </w:trPr>
        <w:tc>
          <w:tcPr>
            <w:tcW w:w="174" w:type="pct"/>
          </w:tcPr>
          <w:p w14:paraId="1156E62A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79" w:type="pct"/>
          </w:tcPr>
          <w:p w14:paraId="4DC8A622" w14:textId="6FE0170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Кодификатор фонда оценочных средств</w:t>
            </w:r>
            <w:r w:rsidR="00D223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</w:t>
            </w:r>
          </w:p>
        </w:tc>
        <w:tc>
          <w:tcPr>
            <w:tcW w:w="347" w:type="pct"/>
          </w:tcPr>
          <w:p w14:paraId="259A4E21" w14:textId="77777777" w:rsidR="00785588" w:rsidRPr="00646B41" w:rsidRDefault="00C32C3D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85588" w:rsidRPr="00646B41" w14:paraId="20E7FAF8" w14:textId="77777777" w:rsidTr="00785588">
        <w:trPr>
          <w:trHeight w:val="290"/>
          <w:jc w:val="center"/>
        </w:trPr>
        <w:tc>
          <w:tcPr>
            <w:tcW w:w="174" w:type="pct"/>
          </w:tcPr>
          <w:p w14:paraId="360D1003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79" w:type="pct"/>
          </w:tcPr>
          <w:p w14:paraId="2E2C0A46" w14:textId="77777777" w:rsidR="00785588" w:rsidRPr="00785588" w:rsidRDefault="00785588" w:rsidP="00785588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Hlk132903483"/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Оценочные материалы</w:t>
            </w:r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……………………………………………………….</w:t>
            </w:r>
          </w:p>
        </w:tc>
        <w:tc>
          <w:tcPr>
            <w:tcW w:w="347" w:type="pct"/>
          </w:tcPr>
          <w:p w14:paraId="6A92E855" w14:textId="77777777" w:rsidR="00785588" w:rsidRPr="00646B41" w:rsidRDefault="00C32C3D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85588" w:rsidRPr="00646B41" w14:paraId="7E2014C4" w14:textId="77777777" w:rsidTr="00785588">
        <w:trPr>
          <w:trHeight w:val="20"/>
          <w:jc w:val="center"/>
        </w:trPr>
        <w:tc>
          <w:tcPr>
            <w:tcW w:w="174" w:type="pct"/>
          </w:tcPr>
          <w:p w14:paraId="7E93B9C2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79" w:type="pct"/>
          </w:tcPr>
          <w:p w14:paraId="044A3420" w14:textId="77777777" w:rsidR="00785588" w:rsidRPr="00785588" w:rsidRDefault="00785588" w:rsidP="00785588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_Hlk132903359"/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Примерные критерии оценивания</w:t>
            </w:r>
            <w:bookmarkEnd w:id="1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47" w:type="pct"/>
          </w:tcPr>
          <w:p w14:paraId="2DBE71CA" w14:textId="77777777" w:rsidR="00785588" w:rsidRPr="00646B41" w:rsidRDefault="00C32C3D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785588" w:rsidRPr="00646B41" w14:paraId="59A26FA0" w14:textId="77777777" w:rsidTr="00785588">
        <w:trPr>
          <w:trHeight w:val="371"/>
          <w:jc w:val="center"/>
        </w:trPr>
        <w:tc>
          <w:tcPr>
            <w:tcW w:w="174" w:type="pct"/>
          </w:tcPr>
          <w:p w14:paraId="2FC9A0DC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479" w:type="pct"/>
          </w:tcPr>
          <w:p w14:paraId="652CE2EC" w14:textId="33D8C935" w:rsidR="00785588" w:rsidRPr="00785588" w:rsidRDefault="00785588" w:rsidP="00785588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Ключ (правильные ответы)</w:t>
            </w:r>
            <w:r w:rsidR="00D223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………………………………………………….</w:t>
            </w:r>
          </w:p>
        </w:tc>
        <w:tc>
          <w:tcPr>
            <w:tcW w:w="347" w:type="pct"/>
          </w:tcPr>
          <w:p w14:paraId="060A711F" w14:textId="77777777" w:rsidR="00785588" w:rsidRPr="00646B41" w:rsidRDefault="00C32C3D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</w:tbl>
    <w:p w14:paraId="47A14443" w14:textId="77777777" w:rsidR="00785588" w:rsidRDefault="00785588" w:rsidP="00785588"/>
    <w:p w14:paraId="10C490D7" w14:textId="77777777" w:rsidR="00785588" w:rsidRDefault="00785588" w:rsidP="00785588"/>
    <w:p w14:paraId="5FF53B0E" w14:textId="77777777" w:rsidR="00785588" w:rsidRDefault="00785588" w:rsidP="00785588"/>
    <w:p w14:paraId="5DE775B4" w14:textId="77777777" w:rsidR="00785588" w:rsidRDefault="00785588" w:rsidP="00CE645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39B70A1" w14:textId="77777777" w:rsidR="00342089" w:rsidRDefault="00342089" w:rsidP="00CE645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D3C9C17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93D02C3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49FB59A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E06A8B8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083512C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8CDAC8C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5614D1B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0D7C65F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0E201E2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96EE6A2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E92C326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F555634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7D8FB16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A252792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E6C0F29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28E934E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2B5D11C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423D460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D971901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8A719B2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D91B5CD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9F86825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9C011DC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879E429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732DE6B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58BB3DE" w14:textId="44406A21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6344D00" w14:textId="7E8305C6" w:rsidR="008C3700" w:rsidRDefault="008C3700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38177BE" w14:textId="77777777" w:rsidR="008C3700" w:rsidRDefault="008C3700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bookmarkStart w:id="2" w:name="_GoBack"/>
      <w:bookmarkEnd w:id="2"/>
    </w:p>
    <w:p w14:paraId="0B803560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08C62BD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87773EC" w14:textId="77777777" w:rsidR="0001661A" w:rsidRPr="000613F0" w:rsidRDefault="0001661A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 xml:space="preserve">1. </w:t>
      </w:r>
      <w:r w:rsidRPr="000613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Кодификатор фонда оценочных средств</w:t>
      </w:r>
    </w:p>
    <w:p w14:paraId="39A6DF2E" w14:textId="77777777" w:rsidR="0001661A" w:rsidRPr="000613F0" w:rsidRDefault="0001661A" w:rsidP="0001661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1CCB543" w14:textId="77777777" w:rsidR="0001661A" w:rsidRPr="002A1E97" w:rsidRDefault="0001661A" w:rsidP="0001661A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613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Наименование учебной </w:t>
      </w:r>
      <w:r w:rsidRPr="00430D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дисциплины: «Ф</w:t>
      </w:r>
      <w:r w:rsidR="000742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430D8B" w:rsidRPr="00430D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лософия</w:t>
      </w:r>
      <w:r w:rsidRPr="00430D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</w:p>
    <w:p w14:paraId="3552A51B" w14:textId="77777777" w:rsidR="002A1E97" w:rsidRDefault="002A1E97" w:rsidP="002A1E97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613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Планируемые результаты освоения учебной дисциплины:</w:t>
      </w:r>
    </w:p>
    <w:p w14:paraId="3E94C783" w14:textId="77777777" w:rsidR="00074216" w:rsidRPr="00074216" w:rsidRDefault="00074216" w:rsidP="002A1E97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  <w:r w:rsidRPr="00074216">
        <w:rPr>
          <w:rFonts w:ascii="Times New Roman" w:hAnsi="Times New Roman" w:cs="Times New Roman"/>
          <w:b/>
          <w:sz w:val="28"/>
          <w:szCs w:val="28"/>
        </w:rPr>
        <w:t>УК-1:</w:t>
      </w:r>
      <w:r w:rsidRPr="00074216">
        <w:rPr>
          <w:rFonts w:ascii="Times New Roman" w:hAnsi="Times New Roman" w:cs="Times New Roman"/>
          <w:sz w:val="28"/>
          <w:szCs w:val="28"/>
        </w:rPr>
        <w:t xml:space="preserve"> Способен осуществлять критический анализ проблемных ситуаций на основе системного подхода, вырабатывать стратегию действий</w:t>
      </w:r>
    </w:p>
    <w:p w14:paraId="6CB6CA19" w14:textId="77777777" w:rsidR="00074216" w:rsidRPr="00074216" w:rsidRDefault="00074216" w:rsidP="002A1E97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  <w:r w:rsidRPr="00074216">
        <w:rPr>
          <w:rFonts w:ascii="Times New Roman" w:hAnsi="Times New Roman" w:cs="Times New Roman"/>
          <w:b/>
          <w:sz w:val="28"/>
          <w:szCs w:val="28"/>
        </w:rPr>
        <w:t xml:space="preserve">УК-5: </w:t>
      </w:r>
      <w:r w:rsidRPr="00074216">
        <w:rPr>
          <w:rFonts w:ascii="Times New Roman" w:hAnsi="Times New Roman" w:cs="Times New Roman"/>
          <w:sz w:val="28"/>
          <w:szCs w:val="28"/>
        </w:rPr>
        <w:t>Способен анализировать и учитывать разнообразие культур в процессе межкультурного взаимодействия</w:t>
      </w:r>
    </w:p>
    <w:p w14:paraId="6F61D3F5" w14:textId="33FBAB25" w:rsidR="002A1E97" w:rsidRDefault="002A1E97" w:rsidP="001B2965">
      <w:pPr>
        <w:widowControl w:val="0"/>
        <w:tabs>
          <w:tab w:val="left" w:pos="0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70D458F" w14:textId="77777777" w:rsidR="002A1E97" w:rsidRPr="00692B3B" w:rsidRDefault="002A1E97" w:rsidP="002A1E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92B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2. Оценочные материалы</w:t>
      </w:r>
    </w:p>
    <w:tbl>
      <w:tblPr>
        <w:tblW w:w="9639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40"/>
        <w:gridCol w:w="272"/>
        <w:gridCol w:w="27"/>
      </w:tblGrid>
      <w:tr w:rsidR="003C12FC" w:rsidRPr="00525200" w14:paraId="5E6E09E1" w14:textId="77777777" w:rsidTr="001B2965">
        <w:trPr>
          <w:trHeight w:val="1693"/>
        </w:trPr>
        <w:tc>
          <w:tcPr>
            <w:tcW w:w="9639" w:type="dxa"/>
            <w:gridSpan w:val="3"/>
          </w:tcPr>
          <w:p w14:paraId="60AECA63" w14:textId="77777777" w:rsidR="00C87E05" w:rsidRPr="00C87E05" w:rsidRDefault="003C12FC" w:rsidP="001B296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B25148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1.</w:t>
            </w: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87E05" w:rsidRPr="00C87E05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Формула «Все есть число» является краеугольным камнем учения - это:</w:t>
            </w:r>
          </w:p>
          <w:p w14:paraId="2C97188D" w14:textId="77777777" w:rsidR="00C87E05" w:rsidRPr="00C87E05" w:rsidRDefault="00C87E05" w:rsidP="001B296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eastAsia="ru-RU"/>
              </w:rPr>
            </w:pPr>
            <w:r w:rsidRPr="00C87E05"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eastAsia="ru-RU"/>
              </w:rPr>
              <w:t>1. софистов;</w:t>
            </w:r>
          </w:p>
          <w:p w14:paraId="3B9591DE" w14:textId="77777777" w:rsidR="00C87E05" w:rsidRPr="00C87E05" w:rsidRDefault="00C87E05" w:rsidP="001B296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eastAsia="ru-RU"/>
              </w:rPr>
            </w:pPr>
            <w:r w:rsidRPr="00C87E05"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eastAsia="ru-RU"/>
              </w:rPr>
              <w:t>2. стоиков;</w:t>
            </w:r>
          </w:p>
          <w:p w14:paraId="7409D7C6" w14:textId="77777777" w:rsidR="00C87E05" w:rsidRPr="00C87E05" w:rsidRDefault="00C87E05" w:rsidP="001B296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eastAsia="ru-RU"/>
              </w:rPr>
            </w:pPr>
            <w:r w:rsidRPr="00C87E05"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eastAsia="ru-RU"/>
              </w:rPr>
              <w:t>3. скептиков;</w:t>
            </w:r>
          </w:p>
          <w:p w14:paraId="5FF53E90" w14:textId="2E69A1BF" w:rsidR="003C12FC" w:rsidRPr="001B2965" w:rsidRDefault="001B2965" w:rsidP="001B296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eastAsia="ru-RU"/>
              </w:rPr>
              <w:t>4. пифагорейцев</w:t>
            </w:r>
          </w:p>
        </w:tc>
      </w:tr>
      <w:tr w:rsidR="003C12FC" w:rsidRPr="00525200" w14:paraId="714110A0" w14:textId="77777777" w:rsidTr="001B2965">
        <w:trPr>
          <w:trHeight w:val="1709"/>
        </w:trPr>
        <w:tc>
          <w:tcPr>
            <w:tcW w:w="9639" w:type="dxa"/>
            <w:gridSpan w:val="3"/>
          </w:tcPr>
          <w:p w14:paraId="7B0F2871" w14:textId="77777777" w:rsidR="00C87E05" w:rsidRPr="00C87E05" w:rsidRDefault="003C12FC" w:rsidP="001B296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B25148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2.</w:t>
            </w:r>
            <w:r w:rsidR="002C7976"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87E05" w:rsidRPr="00C87E05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Согласно данным науки, наиболее древней формой мировоззрения является:</w:t>
            </w:r>
          </w:p>
          <w:p w14:paraId="0F8F7E73" w14:textId="77777777" w:rsidR="00C87E05" w:rsidRPr="00C87E05" w:rsidRDefault="00C87E05" w:rsidP="001B296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eastAsia="ru-RU"/>
              </w:rPr>
            </w:pPr>
            <w:r w:rsidRPr="00C87E05"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eastAsia="ru-RU"/>
              </w:rPr>
              <w:t>1. религия</w:t>
            </w:r>
          </w:p>
          <w:p w14:paraId="0EF2BDF3" w14:textId="77777777" w:rsidR="00C87E05" w:rsidRPr="00C87E05" w:rsidRDefault="00C87E05" w:rsidP="001B296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eastAsia="ru-RU"/>
              </w:rPr>
            </w:pPr>
            <w:r w:rsidRPr="00C87E05"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eastAsia="ru-RU"/>
              </w:rPr>
              <w:t>2. мифология</w:t>
            </w:r>
          </w:p>
          <w:p w14:paraId="116DC149" w14:textId="77777777" w:rsidR="00C87E05" w:rsidRPr="00C87E05" w:rsidRDefault="00C87E05" w:rsidP="001B296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eastAsia="ru-RU"/>
              </w:rPr>
            </w:pPr>
            <w:r w:rsidRPr="00C87E05"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eastAsia="ru-RU"/>
              </w:rPr>
              <w:t>3. философия</w:t>
            </w:r>
          </w:p>
          <w:p w14:paraId="65D32BB8" w14:textId="70BBAF3B" w:rsidR="003C12FC" w:rsidRPr="001B2965" w:rsidRDefault="00C87E05" w:rsidP="001B296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eastAsia="ru-RU"/>
              </w:rPr>
            </w:pPr>
            <w:r w:rsidRPr="00C87E05"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eastAsia="ru-RU"/>
              </w:rPr>
              <w:t>4. наука</w:t>
            </w:r>
          </w:p>
        </w:tc>
      </w:tr>
      <w:tr w:rsidR="003C12FC" w:rsidRPr="00525200" w14:paraId="6F6BB8AF" w14:textId="77777777" w:rsidTr="001B2965">
        <w:trPr>
          <w:trHeight w:val="1516"/>
        </w:trPr>
        <w:tc>
          <w:tcPr>
            <w:tcW w:w="9639" w:type="dxa"/>
            <w:gridSpan w:val="3"/>
          </w:tcPr>
          <w:p w14:paraId="6C10F6F7" w14:textId="77777777" w:rsidR="00C87E05" w:rsidRPr="00C87E05" w:rsidRDefault="003C12FC" w:rsidP="001B296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B25148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3.</w:t>
            </w: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87E05" w:rsidRPr="00C87E05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Согласно данным науки, наиболее древней формой мировоззрения является:</w:t>
            </w:r>
          </w:p>
          <w:p w14:paraId="61DF5831" w14:textId="77777777" w:rsidR="00C87E05" w:rsidRPr="00C87E05" w:rsidRDefault="00C87E05" w:rsidP="001B296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eastAsia="ru-RU"/>
              </w:rPr>
            </w:pPr>
            <w:r w:rsidRPr="00C87E05"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eastAsia="ru-RU"/>
              </w:rPr>
              <w:t>1. религия</w:t>
            </w:r>
          </w:p>
          <w:p w14:paraId="50473BEC" w14:textId="77777777" w:rsidR="00C87E05" w:rsidRPr="00C87E05" w:rsidRDefault="00C87E05" w:rsidP="001B296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eastAsia="ru-RU"/>
              </w:rPr>
            </w:pPr>
            <w:r w:rsidRPr="00C87E05"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eastAsia="ru-RU"/>
              </w:rPr>
              <w:t>2. мифология</w:t>
            </w:r>
          </w:p>
          <w:p w14:paraId="57D2AAB1" w14:textId="77777777" w:rsidR="00C87E05" w:rsidRPr="00C87E05" w:rsidRDefault="00C87E05" w:rsidP="001B296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eastAsia="ru-RU"/>
              </w:rPr>
            </w:pPr>
            <w:r w:rsidRPr="00C87E05"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eastAsia="ru-RU"/>
              </w:rPr>
              <w:t>3. философия</w:t>
            </w:r>
          </w:p>
          <w:p w14:paraId="55EFE687" w14:textId="655521FD" w:rsidR="003C12FC" w:rsidRPr="001B2965" w:rsidRDefault="00C87E05" w:rsidP="001B296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eastAsia="ru-RU"/>
              </w:rPr>
            </w:pPr>
            <w:r w:rsidRPr="00C87E05"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eastAsia="ru-RU"/>
              </w:rPr>
              <w:t>4. наука</w:t>
            </w:r>
          </w:p>
        </w:tc>
      </w:tr>
      <w:tr w:rsidR="003C12FC" w:rsidRPr="00525200" w14:paraId="284ED4A2" w14:textId="77777777" w:rsidTr="001B2965">
        <w:trPr>
          <w:trHeight w:val="1656"/>
        </w:trPr>
        <w:tc>
          <w:tcPr>
            <w:tcW w:w="9639" w:type="dxa"/>
            <w:gridSpan w:val="3"/>
          </w:tcPr>
          <w:p w14:paraId="71425E5F" w14:textId="77777777" w:rsidR="00C87E05" w:rsidRPr="00C87E05" w:rsidRDefault="003C12FC" w:rsidP="001B296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B25148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4.</w:t>
            </w: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87E05" w:rsidRPr="00C87E05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 xml:space="preserve">Экономист, с именем которого связана разработка кластерной теории… </w:t>
            </w:r>
          </w:p>
          <w:p w14:paraId="1A2B5561" w14:textId="77777777" w:rsidR="00C87E05" w:rsidRPr="00C87E05" w:rsidRDefault="00C87E05" w:rsidP="001B296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eastAsia="ru-RU"/>
              </w:rPr>
            </w:pPr>
            <w:r w:rsidRPr="00C87E05"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eastAsia="ru-RU"/>
              </w:rPr>
              <w:t xml:space="preserve">1. М. Портер; </w:t>
            </w:r>
          </w:p>
          <w:p w14:paraId="0B772F40" w14:textId="77777777" w:rsidR="00C87E05" w:rsidRPr="00C87E05" w:rsidRDefault="00C87E05" w:rsidP="001B296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eastAsia="ru-RU"/>
              </w:rPr>
            </w:pPr>
            <w:r w:rsidRPr="00C87E05"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eastAsia="ru-RU"/>
              </w:rPr>
              <w:t>2. Ф. Котлер;</w:t>
            </w:r>
          </w:p>
          <w:p w14:paraId="765C68E3" w14:textId="77777777" w:rsidR="00C87E05" w:rsidRPr="00C87E05" w:rsidRDefault="00C87E05" w:rsidP="001B296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eastAsia="ru-RU"/>
              </w:rPr>
            </w:pPr>
            <w:r w:rsidRPr="00C87E05"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eastAsia="ru-RU"/>
              </w:rPr>
              <w:t xml:space="preserve">3.У. </w:t>
            </w:r>
            <w:proofErr w:type="spellStart"/>
            <w:r w:rsidRPr="00C87E05"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eastAsia="ru-RU"/>
              </w:rPr>
              <w:t>Айзард</w:t>
            </w:r>
            <w:proofErr w:type="spellEnd"/>
            <w:r w:rsidRPr="00C87E05"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eastAsia="ru-RU"/>
              </w:rPr>
              <w:t>;</w:t>
            </w:r>
          </w:p>
          <w:p w14:paraId="5230C6F9" w14:textId="77777777" w:rsidR="00C87E05" w:rsidRPr="00C87E05" w:rsidRDefault="00C87E05" w:rsidP="001B296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eastAsia="ru-RU"/>
              </w:rPr>
            </w:pPr>
            <w:r w:rsidRPr="00C87E05"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eastAsia="ru-RU"/>
              </w:rPr>
              <w:t>4. Дж. М. Кейнс;</w:t>
            </w:r>
          </w:p>
          <w:p w14:paraId="76C61635" w14:textId="512EC99B" w:rsidR="003C12FC" w:rsidRPr="001B2965" w:rsidRDefault="00C87E05" w:rsidP="001B296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eastAsia="ru-RU"/>
              </w:rPr>
            </w:pPr>
            <w:r w:rsidRPr="00C87E05"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eastAsia="ru-RU"/>
              </w:rPr>
              <w:t xml:space="preserve">5. Й. </w:t>
            </w:r>
            <w:proofErr w:type="spellStart"/>
            <w:r w:rsidRPr="00C87E05"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eastAsia="ru-RU"/>
              </w:rPr>
              <w:t>Шумпетер</w:t>
            </w:r>
            <w:proofErr w:type="spellEnd"/>
            <w:r w:rsidRPr="00C87E05"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eastAsia="ru-RU"/>
              </w:rPr>
              <w:t>.</w:t>
            </w:r>
          </w:p>
        </w:tc>
      </w:tr>
      <w:tr w:rsidR="003C12FC" w:rsidRPr="00525200" w14:paraId="798B500A" w14:textId="77777777" w:rsidTr="001B2965">
        <w:trPr>
          <w:trHeight w:val="1658"/>
        </w:trPr>
        <w:tc>
          <w:tcPr>
            <w:tcW w:w="9639" w:type="dxa"/>
            <w:gridSpan w:val="3"/>
          </w:tcPr>
          <w:p w14:paraId="73401B8C" w14:textId="77777777" w:rsidR="003C12FC" w:rsidRPr="00525200" w:rsidRDefault="003C12FC" w:rsidP="001B296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B25148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5.</w:t>
            </w: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25200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Термин «философия» означает:</w:t>
            </w:r>
          </w:p>
          <w:p w14:paraId="7D6DBBBF" w14:textId="16B9772E" w:rsidR="003C12FC" w:rsidRPr="00525200" w:rsidRDefault="001B2965" w:rsidP="001B2965">
            <w:pPr>
              <w:widowControl w:val="0"/>
              <w:tabs>
                <w:tab w:val="left" w:pos="46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</w:t>
            </w:r>
            <w:r w:rsidR="00C477A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C12FC"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рассуждение</w:t>
            </w:r>
          </w:p>
          <w:p w14:paraId="75C8922F" w14:textId="53CD73B4" w:rsidR="003C12FC" w:rsidRPr="00525200" w:rsidRDefault="001B2965" w:rsidP="001B2965">
            <w:pPr>
              <w:widowControl w:val="0"/>
              <w:tabs>
                <w:tab w:val="left" w:pos="46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</w:t>
            </w:r>
            <w:r w:rsidR="00C477A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C12FC"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компетентное</w:t>
            </w:r>
            <w:r w:rsidR="003C12FC" w:rsidRPr="00525200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 xml:space="preserve"> </w:t>
            </w:r>
            <w:r w:rsidR="003C12FC"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мнение</w:t>
            </w:r>
          </w:p>
          <w:p w14:paraId="2A9D0265" w14:textId="6FA9D259" w:rsidR="003C12FC" w:rsidRPr="00525200" w:rsidRDefault="001B2965" w:rsidP="001B2965">
            <w:pPr>
              <w:widowControl w:val="0"/>
              <w:tabs>
                <w:tab w:val="left" w:pos="46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3.</w:t>
            </w:r>
            <w:r w:rsidR="00C477A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C12FC"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профессиональную</w:t>
            </w:r>
            <w:r w:rsidR="003C12FC" w:rsidRPr="00525200">
              <w:rPr>
                <w:rFonts w:ascii="Times New Roman" w:eastAsiaTheme="minorEastAsia" w:hAnsi="Times New Roman" w:cs="Times New Roman"/>
                <w:spacing w:val="-1"/>
                <w:sz w:val="28"/>
                <w:szCs w:val="28"/>
                <w:lang w:eastAsia="ru-RU"/>
              </w:rPr>
              <w:t xml:space="preserve"> </w:t>
            </w:r>
            <w:r w:rsidR="003C12FC"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деятельность</w:t>
            </w:r>
          </w:p>
          <w:p w14:paraId="6471B721" w14:textId="20BFACAE" w:rsidR="003C12FC" w:rsidRPr="00DF2242" w:rsidRDefault="001B2965" w:rsidP="001B2965">
            <w:pPr>
              <w:widowControl w:val="0"/>
              <w:tabs>
                <w:tab w:val="left" w:pos="46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4.</w:t>
            </w:r>
            <w:r w:rsidR="00C477AC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3C12FC" w:rsidRPr="00DF2242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любовь к</w:t>
            </w:r>
            <w:r w:rsidR="003C12FC" w:rsidRPr="00DF2242">
              <w:rPr>
                <w:rFonts w:ascii="Times New Roman" w:eastAsiaTheme="minorEastAsia" w:hAnsi="Times New Roman" w:cs="Times New Roman"/>
                <w:bCs/>
                <w:spacing w:val="-1"/>
                <w:sz w:val="28"/>
                <w:szCs w:val="28"/>
                <w:lang w:eastAsia="ru-RU"/>
              </w:rPr>
              <w:t xml:space="preserve"> </w:t>
            </w:r>
            <w:r w:rsidR="003C12FC" w:rsidRPr="00DF2242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мудрости</w:t>
            </w:r>
          </w:p>
        </w:tc>
      </w:tr>
      <w:tr w:rsidR="003C12FC" w:rsidRPr="00525200" w14:paraId="1D02AD85" w14:textId="77777777" w:rsidTr="001B2965">
        <w:trPr>
          <w:trHeight w:val="1653"/>
        </w:trPr>
        <w:tc>
          <w:tcPr>
            <w:tcW w:w="9639" w:type="dxa"/>
            <w:gridSpan w:val="3"/>
          </w:tcPr>
          <w:p w14:paraId="708A94C7" w14:textId="77777777" w:rsidR="003C12FC" w:rsidRPr="00525200" w:rsidRDefault="003C12FC" w:rsidP="001B296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B25148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6.</w:t>
            </w:r>
            <w:r w:rsidR="002C7976"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25200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Философские решения не могут быть:</w:t>
            </w:r>
          </w:p>
          <w:p w14:paraId="0F7A8DF5" w14:textId="0B0919FB" w:rsidR="003C12FC" w:rsidRPr="001B2965" w:rsidRDefault="003C12FC" w:rsidP="001B2965">
            <w:pPr>
              <w:pStyle w:val="a7"/>
              <w:widowControl w:val="0"/>
              <w:numPr>
                <w:ilvl w:val="0"/>
                <w:numId w:val="32"/>
              </w:numPr>
              <w:tabs>
                <w:tab w:val="left" w:pos="0"/>
                <w:tab w:val="left" w:pos="288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" w:hanging="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B296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гипотетическими</w:t>
            </w:r>
          </w:p>
          <w:p w14:paraId="6BA4A6A0" w14:textId="77777777" w:rsidR="003C12FC" w:rsidRPr="00DF2242" w:rsidRDefault="003C12FC" w:rsidP="001B2965">
            <w:pPr>
              <w:widowControl w:val="0"/>
              <w:numPr>
                <w:ilvl w:val="0"/>
                <w:numId w:val="32"/>
              </w:numPr>
              <w:tabs>
                <w:tab w:val="left" w:pos="0"/>
                <w:tab w:val="left" w:pos="288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" w:hanging="4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DF2242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окончательными</w:t>
            </w:r>
          </w:p>
          <w:p w14:paraId="269931ED" w14:textId="77777777" w:rsidR="003C12FC" w:rsidRPr="00525200" w:rsidRDefault="003C12FC" w:rsidP="001B2965">
            <w:pPr>
              <w:widowControl w:val="0"/>
              <w:numPr>
                <w:ilvl w:val="0"/>
                <w:numId w:val="32"/>
              </w:numPr>
              <w:tabs>
                <w:tab w:val="left" w:pos="0"/>
                <w:tab w:val="left" w:pos="288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" w:hanging="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неоднозначными</w:t>
            </w:r>
          </w:p>
          <w:p w14:paraId="5E1D16DB" w14:textId="77777777" w:rsidR="003C12FC" w:rsidRPr="00525200" w:rsidRDefault="003C12FC" w:rsidP="001B2965">
            <w:pPr>
              <w:widowControl w:val="0"/>
              <w:numPr>
                <w:ilvl w:val="0"/>
                <w:numId w:val="32"/>
              </w:numPr>
              <w:tabs>
                <w:tab w:val="left" w:pos="0"/>
                <w:tab w:val="left" w:pos="288"/>
                <w:tab w:val="left" w:pos="46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" w:hanging="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сложными</w:t>
            </w:r>
          </w:p>
        </w:tc>
      </w:tr>
      <w:tr w:rsidR="003C12FC" w:rsidRPr="00525200" w14:paraId="4486104A" w14:textId="77777777" w:rsidTr="001B2965">
        <w:trPr>
          <w:trHeight w:val="1237"/>
        </w:trPr>
        <w:tc>
          <w:tcPr>
            <w:tcW w:w="9639" w:type="dxa"/>
            <w:gridSpan w:val="3"/>
          </w:tcPr>
          <w:p w14:paraId="0AC7989E" w14:textId="77777777" w:rsidR="003C12FC" w:rsidRPr="00525200" w:rsidRDefault="003C12FC" w:rsidP="001B296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B25148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lastRenderedPageBreak/>
              <w:t>7.</w:t>
            </w: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25200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Основной вопрос философии – это:</w:t>
            </w:r>
          </w:p>
          <w:p w14:paraId="26369BF3" w14:textId="6F047E3E" w:rsidR="003C12FC" w:rsidRPr="001B2965" w:rsidRDefault="003C12FC" w:rsidP="001B2965">
            <w:pPr>
              <w:pStyle w:val="a7"/>
              <w:widowControl w:val="0"/>
              <w:numPr>
                <w:ilvl w:val="0"/>
                <w:numId w:val="31"/>
              </w:numPr>
              <w:tabs>
                <w:tab w:val="left" w:pos="4"/>
                <w:tab w:val="left" w:pos="288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1B2965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вопрос об отношении сознания к бытию, идеального к</w:t>
            </w:r>
            <w:r w:rsidRPr="001B2965">
              <w:rPr>
                <w:rFonts w:ascii="Times New Roman" w:eastAsiaTheme="minorEastAsia" w:hAnsi="Times New Roman" w:cs="Times New Roman"/>
                <w:bCs/>
                <w:spacing w:val="-6"/>
                <w:sz w:val="28"/>
                <w:szCs w:val="28"/>
                <w:lang w:eastAsia="ru-RU"/>
              </w:rPr>
              <w:t xml:space="preserve"> </w:t>
            </w:r>
            <w:r w:rsidRPr="001B2965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материальному</w:t>
            </w:r>
          </w:p>
          <w:p w14:paraId="180975BF" w14:textId="77777777" w:rsidR="003C12FC" w:rsidRPr="00525200" w:rsidRDefault="003C12FC" w:rsidP="001B2965">
            <w:pPr>
              <w:widowControl w:val="0"/>
              <w:numPr>
                <w:ilvl w:val="0"/>
                <w:numId w:val="31"/>
              </w:numPr>
              <w:tabs>
                <w:tab w:val="left" w:pos="4"/>
                <w:tab w:val="left" w:pos="288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каковы критерии</w:t>
            </w:r>
            <w:r w:rsidRPr="00525200">
              <w:rPr>
                <w:rFonts w:ascii="Times New Roman" w:eastAsiaTheme="minorEastAsia" w:hAnsi="Times New Roman" w:cs="Times New Roman"/>
                <w:spacing w:val="-4"/>
                <w:sz w:val="28"/>
                <w:szCs w:val="28"/>
                <w:lang w:eastAsia="ru-RU"/>
              </w:rPr>
              <w:t xml:space="preserve"> </w:t>
            </w: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истины</w:t>
            </w:r>
          </w:p>
          <w:p w14:paraId="47F13765" w14:textId="77777777" w:rsidR="001B2965" w:rsidRDefault="003C12FC" w:rsidP="001B2965">
            <w:pPr>
              <w:widowControl w:val="0"/>
              <w:numPr>
                <w:ilvl w:val="0"/>
                <w:numId w:val="31"/>
              </w:numPr>
              <w:tabs>
                <w:tab w:val="left" w:pos="4"/>
                <w:tab w:val="left" w:pos="288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как возник</w:t>
            </w:r>
            <w:r w:rsidRPr="00525200">
              <w:rPr>
                <w:rFonts w:ascii="Times New Roman" w:eastAsiaTheme="minorEastAsia" w:hAnsi="Times New Roman" w:cs="Times New Roman"/>
                <w:spacing w:val="-1"/>
                <w:sz w:val="28"/>
                <w:szCs w:val="28"/>
                <w:lang w:eastAsia="ru-RU"/>
              </w:rPr>
              <w:t xml:space="preserve"> </w:t>
            </w: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мир</w:t>
            </w:r>
          </w:p>
          <w:p w14:paraId="3DF6EA44" w14:textId="6614D30B" w:rsidR="003C12FC" w:rsidRPr="00525200" w:rsidRDefault="001B2965" w:rsidP="001B2965">
            <w:pPr>
              <w:widowControl w:val="0"/>
              <w:numPr>
                <w:ilvl w:val="0"/>
                <w:numId w:val="31"/>
              </w:numPr>
              <w:tabs>
                <w:tab w:val="left" w:pos="4"/>
                <w:tab w:val="left" w:pos="288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что есть добро и зло</w:t>
            </w:r>
          </w:p>
        </w:tc>
      </w:tr>
      <w:tr w:rsidR="003C12FC" w:rsidRPr="00525200" w14:paraId="1465D1BD" w14:textId="77777777" w:rsidTr="001B2965">
        <w:trPr>
          <w:gridAfter w:val="1"/>
          <w:wAfter w:w="27" w:type="dxa"/>
          <w:trHeight w:val="1656"/>
        </w:trPr>
        <w:tc>
          <w:tcPr>
            <w:tcW w:w="9612" w:type="dxa"/>
            <w:gridSpan w:val="2"/>
          </w:tcPr>
          <w:p w14:paraId="6610BC74" w14:textId="77777777" w:rsidR="003C12FC" w:rsidRPr="00525200" w:rsidRDefault="003C12FC" w:rsidP="001B2965">
            <w:pPr>
              <w:widowControl w:val="0"/>
              <w:tabs>
                <w:tab w:val="left" w:pos="288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3F14B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8.</w:t>
            </w: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25200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Раздел философии, изучающий фундаментальные принципы бытия – это:</w:t>
            </w:r>
          </w:p>
          <w:p w14:paraId="2B1A89A1" w14:textId="0A12AE5F" w:rsidR="003C12FC" w:rsidRPr="001B2965" w:rsidRDefault="003C12FC" w:rsidP="001B2965">
            <w:pPr>
              <w:pStyle w:val="a7"/>
              <w:widowControl w:val="0"/>
              <w:numPr>
                <w:ilvl w:val="0"/>
                <w:numId w:val="30"/>
              </w:numPr>
              <w:tabs>
                <w:tab w:val="left" w:pos="288"/>
                <w:tab w:val="left" w:pos="46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B296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герменевтика</w:t>
            </w:r>
          </w:p>
          <w:p w14:paraId="341EB703" w14:textId="77777777" w:rsidR="003C12FC" w:rsidRPr="00DF2242" w:rsidRDefault="003C12FC" w:rsidP="001B2965">
            <w:pPr>
              <w:widowControl w:val="0"/>
              <w:numPr>
                <w:ilvl w:val="0"/>
                <w:numId w:val="30"/>
              </w:numPr>
              <w:tabs>
                <w:tab w:val="left" w:pos="288"/>
                <w:tab w:val="left" w:pos="46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DF2242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онтология</w:t>
            </w:r>
          </w:p>
          <w:p w14:paraId="195FB98C" w14:textId="77777777" w:rsidR="003C12FC" w:rsidRPr="00525200" w:rsidRDefault="003C12FC" w:rsidP="001B2965">
            <w:pPr>
              <w:widowControl w:val="0"/>
              <w:numPr>
                <w:ilvl w:val="0"/>
                <w:numId w:val="30"/>
              </w:numPr>
              <w:tabs>
                <w:tab w:val="left" w:pos="288"/>
                <w:tab w:val="left" w:pos="46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эсхатология</w:t>
            </w:r>
          </w:p>
          <w:p w14:paraId="085DDFF8" w14:textId="77777777" w:rsidR="003C12FC" w:rsidRPr="00525200" w:rsidRDefault="003C12FC" w:rsidP="001B2965">
            <w:pPr>
              <w:widowControl w:val="0"/>
              <w:numPr>
                <w:ilvl w:val="0"/>
                <w:numId w:val="30"/>
              </w:numPr>
              <w:tabs>
                <w:tab w:val="left" w:pos="288"/>
                <w:tab w:val="left" w:pos="46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социология</w:t>
            </w:r>
          </w:p>
        </w:tc>
      </w:tr>
      <w:tr w:rsidR="003C12FC" w:rsidRPr="00525200" w14:paraId="4209F7EC" w14:textId="77777777" w:rsidTr="001B2965">
        <w:trPr>
          <w:gridAfter w:val="1"/>
          <w:wAfter w:w="27" w:type="dxa"/>
          <w:trHeight w:val="1932"/>
        </w:trPr>
        <w:tc>
          <w:tcPr>
            <w:tcW w:w="9612" w:type="dxa"/>
            <w:gridSpan w:val="2"/>
          </w:tcPr>
          <w:p w14:paraId="212BEC52" w14:textId="77777777" w:rsidR="003C12FC" w:rsidRPr="00525200" w:rsidRDefault="003C12FC" w:rsidP="001B2965">
            <w:pPr>
              <w:widowControl w:val="0"/>
              <w:tabs>
                <w:tab w:val="left" w:pos="288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3F14B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9.</w:t>
            </w: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25200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Раздел философии, который рассматривает поступки и отношения между людьми с точки зрения представлений о добре и зле - это</w:t>
            </w:r>
          </w:p>
          <w:p w14:paraId="2D15C328" w14:textId="7613DEBF" w:rsidR="003C12FC" w:rsidRPr="001B2965" w:rsidRDefault="003C12FC" w:rsidP="001B2965">
            <w:pPr>
              <w:pStyle w:val="a7"/>
              <w:widowControl w:val="0"/>
              <w:numPr>
                <w:ilvl w:val="0"/>
                <w:numId w:val="29"/>
              </w:numPr>
              <w:tabs>
                <w:tab w:val="left" w:pos="288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1B2965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этика</w:t>
            </w:r>
          </w:p>
          <w:p w14:paraId="36ECA64E" w14:textId="77777777" w:rsidR="003C12FC" w:rsidRPr="00525200" w:rsidRDefault="003C12FC" w:rsidP="001B2965">
            <w:pPr>
              <w:widowControl w:val="0"/>
              <w:numPr>
                <w:ilvl w:val="0"/>
                <w:numId w:val="29"/>
              </w:numPr>
              <w:tabs>
                <w:tab w:val="left" w:pos="288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эстетика</w:t>
            </w:r>
          </w:p>
          <w:p w14:paraId="2FB4D0D5" w14:textId="77777777" w:rsidR="003C12FC" w:rsidRPr="00525200" w:rsidRDefault="003C12FC" w:rsidP="001B2965">
            <w:pPr>
              <w:widowControl w:val="0"/>
              <w:numPr>
                <w:ilvl w:val="0"/>
                <w:numId w:val="29"/>
              </w:numPr>
              <w:tabs>
                <w:tab w:val="left" w:pos="288"/>
                <w:tab w:val="left" w:pos="52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прагматика</w:t>
            </w:r>
          </w:p>
          <w:p w14:paraId="46BC54B1" w14:textId="77777777" w:rsidR="003C12FC" w:rsidRPr="00525200" w:rsidRDefault="003C12FC" w:rsidP="001B2965">
            <w:pPr>
              <w:widowControl w:val="0"/>
              <w:numPr>
                <w:ilvl w:val="0"/>
                <w:numId w:val="29"/>
              </w:numPr>
              <w:tabs>
                <w:tab w:val="left" w:pos="288"/>
                <w:tab w:val="left" w:pos="52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гносеология</w:t>
            </w:r>
          </w:p>
        </w:tc>
      </w:tr>
      <w:tr w:rsidR="003C12FC" w:rsidRPr="00525200" w14:paraId="4C449868" w14:textId="77777777" w:rsidTr="001B2965">
        <w:trPr>
          <w:gridAfter w:val="1"/>
          <w:wAfter w:w="27" w:type="dxa"/>
          <w:trHeight w:val="1658"/>
        </w:trPr>
        <w:tc>
          <w:tcPr>
            <w:tcW w:w="9612" w:type="dxa"/>
            <w:gridSpan w:val="2"/>
          </w:tcPr>
          <w:p w14:paraId="1378E89C" w14:textId="77777777" w:rsidR="003C12FC" w:rsidRPr="00525200" w:rsidRDefault="003C12FC" w:rsidP="001B2965">
            <w:pPr>
              <w:widowControl w:val="0"/>
              <w:tabs>
                <w:tab w:val="left" w:pos="288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3F14B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10.</w:t>
            </w: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25200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Ответы на философские вопросы ищут</w:t>
            </w:r>
          </w:p>
          <w:p w14:paraId="20807447" w14:textId="4AE9982C" w:rsidR="003C12FC" w:rsidRPr="001B2965" w:rsidRDefault="003C12FC" w:rsidP="001B2965">
            <w:pPr>
              <w:pStyle w:val="a7"/>
              <w:widowControl w:val="0"/>
              <w:numPr>
                <w:ilvl w:val="0"/>
                <w:numId w:val="28"/>
              </w:numPr>
              <w:tabs>
                <w:tab w:val="left" w:pos="199"/>
                <w:tab w:val="left" w:pos="288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B296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 религиозных верованиях</w:t>
            </w:r>
          </w:p>
          <w:p w14:paraId="7AF985D5" w14:textId="77777777" w:rsidR="003C12FC" w:rsidRPr="00525200" w:rsidRDefault="003C12FC" w:rsidP="001B2965">
            <w:pPr>
              <w:widowControl w:val="0"/>
              <w:numPr>
                <w:ilvl w:val="0"/>
                <w:numId w:val="28"/>
              </w:numPr>
              <w:tabs>
                <w:tab w:val="left" w:pos="199"/>
                <w:tab w:val="left" w:pos="288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 мифологических</w:t>
            </w:r>
            <w:r w:rsidRPr="00525200">
              <w:rPr>
                <w:rFonts w:ascii="Times New Roman" w:eastAsiaTheme="minorEastAsia" w:hAnsi="Times New Roman" w:cs="Times New Roman"/>
                <w:spacing w:val="-3"/>
                <w:sz w:val="28"/>
                <w:szCs w:val="28"/>
                <w:lang w:eastAsia="ru-RU"/>
              </w:rPr>
              <w:t xml:space="preserve"> </w:t>
            </w: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представлениях</w:t>
            </w:r>
          </w:p>
          <w:p w14:paraId="51902581" w14:textId="77777777" w:rsidR="003C12FC" w:rsidRPr="00525200" w:rsidRDefault="003C12FC" w:rsidP="001B2965">
            <w:pPr>
              <w:widowControl w:val="0"/>
              <w:numPr>
                <w:ilvl w:val="0"/>
                <w:numId w:val="28"/>
              </w:numPr>
              <w:tabs>
                <w:tab w:val="left" w:pos="199"/>
                <w:tab w:val="left" w:pos="288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 научных</w:t>
            </w:r>
            <w:r w:rsidRPr="00525200">
              <w:rPr>
                <w:rFonts w:ascii="Times New Roman" w:eastAsiaTheme="minorEastAsia" w:hAnsi="Times New Roman" w:cs="Times New Roman"/>
                <w:spacing w:val="-1"/>
                <w:sz w:val="28"/>
                <w:szCs w:val="28"/>
                <w:lang w:eastAsia="ru-RU"/>
              </w:rPr>
              <w:t xml:space="preserve"> </w:t>
            </w: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исследованиях</w:t>
            </w:r>
          </w:p>
          <w:p w14:paraId="21FB99B6" w14:textId="77777777" w:rsidR="003C12FC" w:rsidRPr="00DF2242" w:rsidRDefault="003C12FC" w:rsidP="001B2965">
            <w:pPr>
              <w:widowControl w:val="0"/>
              <w:numPr>
                <w:ilvl w:val="0"/>
                <w:numId w:val="28"/>
              </w:numPr>
              <w:tabs>
                <w:tab w:val="left" w:pos="199"/>
                <w:tab w:val="left" w:pos="288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DF2242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в доводах и заключениях</w:t>
            </w:r>
            <w:r w:rsidRPr="00DF2242">
              <w:rPr>
                <w:rFonts w:ascii="Times New Roman" w:eastAsiaTheme="minorEastAsia" w:hAnsi="Times New Roman" w:cs="Times New Roman"/>
                <w:bCs/>
                <w:spacing w:val="-3"/>
                <w:sz w:val="28"/>
                <w:szCs w:val="28"/>
                <w:lang w:eastAsia="ru-RU"/>
              </w:rPr>
              <w:t xml:space="preserve"> </w:t>
            </w:r>
            <w:r w:rsidRPr="00DF2242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разума</w:t>
            </w:r>
          </w:p>
        </w:tc>
      </w:tr>
      <w:tr w:rsidR="003C12FC" w:rsidRPr="00525200" w14:paraId="02F6C954" w14:textId="77777777" w:rsidTr="001B2965">
        <w:trPr>
          <w:gridAfter w:val="1"/>
          <w:wAfter w:w="27" w:type="dxa"/>
          <w:trHeight w:val="1930"/>
        </w:trPr>
        <w:tc>
          <w:tcPr>
            <w:tcW w:w="9612" w:type="dxa"/>
            <w:gridSpan w:val="2"/>
          </w:tcPr>
          <w:p w14:paraId="7E97BDF2" w14:textId="77777777" w:rsidR="003C12FC" w:rsidRPr="00525200" w:rsidRDefault="003C12FC" w:rsidP="001B296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3F14B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11.</w:t>
            </w: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25200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Кто из философов сформулировал три вопроса, выражающие, по его мнению, сущность философии: - Что я могу знать? Что я должен делать? На что я могу надеяться?</w:t>
            </w:r>
          </w:p>
          <w:p w14:paraId="1E5EE9E6" w14:textId="671B1D2C" w:rsidR="003C12FC" w:rsidRPr="001B2965" w:rsidRDefault="003C12FC" w:rsidP="001B2965">
            <w:pPr>
              <w:pStyle w:val="a7"/>
              <w:widowControl w:val="0"/>
              <w:numPr>
                <w:ilvl w:val="0"/>
                <w:numId w:val="27"/>
              </w:numPr>
              <w:tabs>
                <w:tab w:val="left" w:pos="288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B296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Аристотель</w:t>
            </w:r>
          </w:p>
          <w:p w14:paraId="3A3FCF22" w14:textId="77777777" w:rsidR="003C12FC" w:rsidRPr="00525200" w:rsidRDefault="003C12FC" w:rsidP="001B2965">
            <w:pPr>
              <w:widowControl w:val="0"/>
              <w:numPr>
                <w:ilvl w:val="0"/>
                <w:numId w:val="27"/>
              </w:numPr>
              <w:tabs>
                <w:tab w:val="left" w:pos="288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Г.</w:t>
            </w:r>
            <w:r w:rsidRPr="00525200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Гегель</w:t>
            </w:r>
          </w:p>
          <w:p w14:paraId="3CFA1621" w14:textId="77777777" w:rsidR="003C12FC" w:rsidRPr="00DF2242" w:rsidRDefault="003C12FC" w:rsidP="001B2965">
            <w:pPr>
              <w:widowControl w:val="0"/>
              <w:numPr>
                <w:ilvl w:val="0"/>
                <w:numId w:val="27"/>
              </w:numPr>
              <w:tabs>
                <w:tab w:val="left" w:pos="288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DF2242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И.</w:t>
            </w:r>
            <w:r w:rsidRPr="00DF2242">
              <w:rPr>
                <w:rFonts w:ascii="Times New Roman" w:eastAsiaTheme="minorEastAsia" w:hAnsi="Times New Roman" w:cs="Times New Roman"/>
                <w:bCs/>
                <w:spacing w:val="-1"/>
                <w:sz w:val="28"/>
                <w:szCs w:val="28"/>
                <w:lang w:eastAsia="ru-RU"/>
              </w:rPr>
              <w:t xml:space="preserve"> </w:t>
            </w:r>
            <w:r w:rsidRPr="00DF2242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Кант</w:t>
            </w:r>
          </w:p>
          <w:p w14:paraId="612FD477" w14:textId="77777777" w:rsidR="003C12FC" w:rsidRPr="00525200" w:rsidRDefault="003C12FC" w:rsidP="001B2965">
            <w:pPr>
              <w:widowControl w:val="0"/>
              <w:numPr>
                <w:ilvl w:val="0"/>
                <w:numId w:val="27"/>
              </w:numPr>
              <w:tabs>
                <w:tab w:val="left" w:pos="288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Фома</w:t>
            </w:r>
            <w:r w:rsidRPr="00525200">
              <w:rPr>
                <w:rFonts w:ascii="Times New Roman" w:eastAsiaTheme="minorEastAsia" w:hAnsi="Times New Roman" w:cs="Times New Roman"/>
                <w:spacing w:val="-3"/>
                <w:sz w:val="28"/>
                <w:szCs w:val="28"/>
                <w:lang w:eastAsia="ru-RU"/>
              </w:rPr>
              <w:t xml:space="preserve"> </w:t>
            </w: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Аквинский</w:t>
            </w:r>
          </w:p>
        </w:tc>
      </w:tr>
      <w:tr w:rsidR="003C12FC" w:rsidRPr="00525200" w14:paraId="075A4121" w14:textId="77777777" w:rsidTr="001B2965">
        <w:trPr>
          <w:gridAfter w:val="1"/>
          <w:wAfter w:w="27" w:type="dxa"/>
          <w:trHeight w:val="2208"/>
        </w:trPr>
        <w:tc>
          <w:tcPr>
            <w:tcW w:w="9612" w:type="dxa"/>
            <w:gridSpan w:val="2"/>
          </w:tcPr>
          <w:p w14:paraId="509644CD" w14:textId="77777777" w:rsidR="003C12FC" w:rsidRPr="00525200" w:rsidRDefault="003C12FC" w:rsidP="001B2965">
            <w:pPr>
              <w:widowControl w:val="0"/>
              <w:tabs>
                <w:tab w:val="left" w:pos="288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3F14B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12.</w:t>
            </w: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25200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Мир идей, согласно учению Платона, образует истинное бытие, существующее вне нас. А мир вещей – это вторичное и производное от него. Это положение выражает точку зрения</w:t>
            </w:r>
          </w:p>
          <w:p w14:paraId="2FDA498A" w14:textId="3FF2207E" w:rsidR="003C12FC" w:rsidRPr="001B2965" w:rsidRDefault="003C12FC" w:rsidP="001B2965">
            <w:pPr>
              <w:pStyle w:val="a7"/>
              <w:widowControl w:val="0"/>
              <w:numPr>
                <w:ilvl w:val="0"/>
                <w:numId w:val="26"/>
              </w:numPr>
              <w:tabs>
                <w:tab w:val="left" w:pos="199"/>
                <w:tab w:val="left" w:pos="288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B296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антропологического</w:t>
            </w:r>
            <w:r w:rsidRPr="001B2965">
              <w:rPr>
                <w:rFonts w:ascii="Times New Roman" w:eastAsiaTheme="minorEastAsia" w:hAnsi="Times New Roman" w:cs="Times New Roman"/>
                <w:spacing w:val="-1"/>
                <w:sz w:val="28"/>
                <w:szCs w:val="28"/>
                <w:lang w:eastAsia="ru-RU"/>
              </w:rPr>
              <w:t xml:space="preserve"> </w:t>
            </w:r>
            <w:r w:rsidRPr="001B296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материализма</w:t>
            </w:r>
          </w:p>
          <w:p w14:paraId="6443EE2D" w14:textId="77777777" w:rsidR="003C12FC" w:rsidRPr="00DF2242" w:rsidRDefault="003C12FC" w:rsidP="001B2965">
            <w:pPr>
              <w:widowControl w:val="0"/>
              <w:numPr>
                <w:ilvl w:val="0"/>
                <w:numId w:val="26"/>
              </w:numPr>
              <w:tabs>
                <w:tab w:val="left" w:pos="288"/>
                <w:tab w:val="left" w:pos="46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DF2242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объективного</w:t>
            </w:r>
            <w:r w:rsidRPr="00DF2242">
              <w:rPr>
                <w:rFonts w:ascii="Times New Roman" w:eastAsiaTheme="minorEastAsia" w:hAnsi="Times New Roman" w:cs="Times New Roman"/>
                <w:bCs/>
                <w:spacing w:val="-1"/>
                <w:sz w:val="28"/>
                <w:szCs w:val="28"/>
                <w:lang w:eastAsia="ru-RU"/>
              </w:rPr>
              <w:t xml:space="preserve"> </w:t>
            </w:r>
            <w:r w:rsidRPr="00DF2242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идеализма</w:t>
            </w:r>
          </w:p>
          <w:p w14:paraId="1D151349" w14:textId="77777777" w:rsidR="003C12FC" w:rsidRPr="00525200" w:rsidRDefault="003C12FC" w:rsidP="001B2965">
            <w:pPr>
              <w:widowControl w:val="0"/>
              <w:numPr>
                <w:ilvl w:val="0"/>
                <w:numId w:val="26"/>
              </w:numPr>
              <w:tabs>
                <w:tab w:val="left" w:pos="288"/>
                <w:tab w:val="left" w:pos="46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субъективного</w:t>
            </w:r>
            <w:r w:rsidRPr="00525200">
              <w:rPr>
                <w:rFonts w:ascii="Times New Roman" w:eastAsiaTheme="minorEastAsia" w:hAnsi="Times New Roman" w:cs="Times New Roman"/>
                <w:spacing w:val="-1"/>
                <w:sz w:val="28"/>
                <w:szCs w:val="28"/>
                <w:lang w:eastAsia="ru-RU"/>
              </w:rPr>
              <w:t xml:space="preserve"> </w:t>
            </w: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идеализма</w:t>
            </w:r>
          </w:p>
          <w:p w14:paraId="4C919051" w14:textId="77777777" w:rsidR="003C12FC" w:rsidRPr="00525200" w:rsidRDefault="003C12FC" w:rsidP="001B2965">
            <w:pPr>
              <w:widowControl w:val="0"/>
              <w:numPr>
                <w:ilvl w:val="0"/>
                <w:numId w:val="26"/>
              </w:numPr>
              <w:tabs>
                <w:tab w:val="left" w:pos="288"/>
                <w:tab w:val="left" w:pos="46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диалектического</w:t>
            </w:r>
            <w:r w:rsidRPr="00525200">
              <w:rPr>
                <w:rFonts w:ascii="Times New Roman" w:eastAsiaTheme="minorEastAsia" w:hAnsi="Times New Roman" w:cs="Times New Roman"/>
                <w:spacing w:val="-1"/>
                <w:sz w:val="28"/>
                <w:szCs w:val="28"/>
                <w:lang w:eastAsia="ru-RU"/>
              </w:rPr>
              <w:t xml:space="preserve"> </w:t>
            </w: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материализма</w:t>
            </w:r>
          </w:p>
        </w:tc>
      </w:tr>
      <w:tr w:rsidR="003C12FC" w:rsidRPr="00525200" w14:paraId="102B0ECC" w14:textId="77777777" w:rsidTr="001B2965">
        <w:trPr>
          <w:gridAfter w:val="1"/>
          <w:wAfter w:w="27" w:type="dxa"/>
          <w:trHeight w:val="1700"/>
        </w:trPr>
        <w:tc>
          <w:tcPr>
            <w:tcW w:w="9612" w:type="dxa"/>
            <w:gridSpan w:val="2"/>
          </w:tcPr>
          <w:p w14:paraId="2C815054" w14:textId="77777777" w:rsidR="003C12FC" w:rsidRPr="00525200" w:rsidRDefault="003C12FC" w:rsidP="001B2965">
            <w:pPr>
              <w:widowControl w:val="0"/>
              <w:tabs>
                <w:tab w:val="left" w:pos="288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3F14B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13.</w:t>
            </w: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25200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Стремление построить окончательную схему-систему мира, неприятие идеи развития характерны для:</w:t>
            </w:r>
          </w:p>
          <w:p w14:paraId="500F1D14" w14:textId="31A68586" w:rsidR="003C12FC" w:rsidRPr="001B2965" w:rsidRDefault="003C12FC" w:rsidP="001B2965">
            <w:pPr>
              <w:pStyle w:val="a7"/>
              <w:widowControl w:val="0"/>
              <w:numPr>
                <w:ilvl w:val="0"/>
                <w:numId w:val="25"/>
              </w:numPr>
              <w:tabs>
                <w:tab w:val="left" w:pos="288"/>
                <w:tab w:val="left" w:pos="46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B296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идеализма</w:t>
            </w:r>
          </w:p>
          <w:p w14:paraId="6EDB7595" w14:textId="77777777" w:rsidR="003C12FC" w:rsidRPr="00DF2242" w:rsidRDefault="003C12FC" w:rsidP="001B2965">
            <w:pPr>
              <w:widowControl w:val="0"/>
              <w:numPr>
                <w:ilvl w:val="0"/>
                <w:numId w:val="25"/>
              </w:numPr>
              <w:tabs>
                <w:tab w:val="left" w:pos="288"/>
                <w:tab w:val="left" w:pos="46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DF2242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метафизики</w:t>
            </w:r>
          </w:p>
          <w:p w14:paraId="3F30D76A" w14:textId="77777777" w:rsidR="003C12FC" w:rsidRDefault="003C12FC" w:rsidP="001B2965">
            <w:pPr>
              <w:widowControl w:val="0"/>
              <w:numPr>
                <w:ilvl w:val="0"/>
                <w:numId w:val="25"/>
              </w:numPr>
              <w:tabs>
                <w:tab w:val="left" w:pos="288"/>
                <w:tab w:val="left" w:pos="46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F224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диалектики</w:t>
            </w:r>
          </w:p>
          <w:p w14:paraId="743AD5DA" w14:textId="744359DD" w:rsidR="00962959" w:rsidRPr="00525200" w:rsidRDefault="00962959" w:rsidP="001B2965">
            <w:pPr>
              <w:widowControl w:val="0"/>
              <w:numPr>
                <w:ilvl w:val="0"/>
                <w:numId w:val="25"/>
              </w:numPr>
              <w:tabs>
                <w:tab w:val="left" w:pos="288"/>
                <w:tab w:val="left" w:pos="46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мегаидеологии</w:t>
            </w:r>
            <w:proofErr w:type="spellEnd"/>
          </w:p>
        </w:tc>
      </w:tr>
      <w:tr w:rsidR="003C12FC" w:rsidRPr="00525200" w14:paraId="1E16660F" w14:textId="77777777" w:rsidTr="001B2965">
        <w:trPr>
          <w:gridAfter w:val="1"/>
          <w:wAfter w:w="27" w:type="dxa"/>
          <w:trHeight w:val="1658"/>
        </w:trPr>
        <w:tc>
          <w:tcPr>
            <w:tcW w:w="9612" w:type="dxa"/>
            <w:gridSpan w:val="2"/>
          </w:tcPr>
          <w:p w14:paraId="5EE372A9" w14:textId="77777777" w:rsidR="003C12FC" w:rsidRPr="00525200" w:rsidRDefault="003C12FC" w:rsidP="001B2965">
            <w:pPr>
              <w:widowControl w:val="0"/>
              <w:tabs>
                <w:tab w:val="left" w:pos="288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3F14B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lastRenderedPageBreak/>
              <w:t>14.</w:t>
            </w:r>
            <w:r w:rsidRPr="00525200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Что в основании мира лежит одно начало считают:</w:t>
            </w:r>
          </w:p>
          <w:p w14:paraId="56B2B355" w14:textId="51363DE8" w:rsidR="003C12FC" w:rsidRPr="001B2965" w:rsidRDefault="003C12FC" w:rsidP="001B2965">
            <w:pPr>
              <w:pStyle w:val="a7"/>
              <w:widowControl w:val="0"/>
              <w:numPr>
                <w:ilvl w:val="0"/>
                <w:numId w:val="24"/>
              </w:numPr>
              <w:tabs>
                <w:tab w:val="left" w:pos="288"/>
                <w:tab w:val="left" w:pos="46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B296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дуалисты</w:t>
            </w:r>
          </w:p>
          <w:p w14:paraId="209699F9" w14:textId="77777777" w:rsidR="003C12FC" w:rsidRPr="00DF2242" w:rsidRDefault="003C12FC" w:rsidP="001B2965">
            <w:pPr>
              <w:widowControl w:val="0"/>
              <w:numPr>
                <w:ilvl w:val="0"/>
                <w:numId w:val="24"/>
              </w:numPr>
              <w:tabs>
                <w:tab w:val="left" w:pos="288"/>
                <w:tab w:val="left" w:pos="46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DF2242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монисты</w:t>
            </w:r>
          </w:p>
          <w:p w14:paraId="4C9DB3FB" w14:textId="77777777" w:rsidR="003C12FC" w:rsidRPr="00525200" w:rsidRDefault="003C12FC" w:rsidP="001B2965">
            <w:pPr>
              <w:widowControl w:val="0"/>
              <w:numPr>
                <w:ilvl w:val="0"/>
                <w:numId w:val="24"/>
              </w:numPr>
              <w:tabs>
                <w:tab w:val="left" w:pos="288"/>
                <w:tab w:val="left" w:pos="46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плюралисты</w:t>
            </w:r>
          </w:p>
          <w:p w14:paraId="590E8BCF" w14:textId="77777777" w:rsidR="003C12FC" w:rsidRPr="00525200" w:rsidRDefault="003C12FC" w:rsidP="001B2965">
            <w:pPr>
              <w:widowControl w:val="0"/>
              <w:numPr>
                <w:ilvl w:val="0"/>
                <w:numId w:val="24"/>
              </w:numPr>
              <w:tabs>
                <w:tab w:val="left" w:pos="288"/>
                <w:tab w:val="left" w:pos="46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агностики</w:t>
            </w:r>
          </w:p>
        </w:tc>
      </w:tr>
      <w:tr w:rsidR="003C12FC" w:rsidRPr="00525200" w14:paraId="4138677E" w14:textId="77777777" w:rsidTr="001B2965">
        <w:trPr>
          <w:gridAfter w:val="1"/>
          <w:wAfter w:w="27" w:type="dxa"/>
          <w:trHeight w:val="375"/>
        </w:trPr>
        <w:tc>
          <w:tcPr>
            <w:tcW w:w="9612" w:type="dxa"/>
            <w:gridSpan w:val="2"/>
          </w:tcPr>
          <w:p w14:paraId="6BB60706" w14:textId="77777777" w:rsidR="003C12FC" w:rsidRPr="00525200" w:rsidRDefault="003C12FC" w:rsidP="001B2965">
            <w:pPr>
              <w:widowControl w:val="0"/>
              <w:tabs>
                <w:tab w:val="left" w:pos="288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F14B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15.</w:t>
            </w: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25200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Исходной истиной буддизма является утверждение, что</w:t>
            </w:r>
          </w:p>
        </w:tc>
      </w:tr>
      <w:tr w:rsidR="003C12FC" w:rsidRPr="00525200" w14:paraId="56633C73" w14:textId="77777777" w:rsidTr="001B2965">
        <w:trPr>
          <w:trHeight w:val="1237"/>
        </w:trPr>
        <w:tc>
          <w:tcPr>
            <w:tcW w:w="9639" w:type="dxa"/>
            <w:gridSpan w:val="3"/>
          </w:tcPr>
          <w:p w14:paraId="2BE71F6C" w14:textId="3F0212D2" w:rsidR="003C12FC" w:rsidRPr="001B2965" w:rsidRDefault="003C12FC" w:rsidP="001B2965">
            <w:pPr>
              <w:pStyle w:val="a7"/>
              <w:widowControl w:val="0"/>
              <w:numPr>
                <w:ilvl w:val="0"/>
                <w:numId w:val="23"/>
              </w:numPr>
              <w:tabs>
                <w:tab w:val="left" w:pos="288"/>
                <w:tab w:val="left" w:pos="46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B296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жизнь есть радость и</w:t>
            </w:r>
            <w:r w:rsidRPr="001B2965">
              <w:rPr>
                <w:rFonts w:ascii="Times New Roman" w:eastAsiaTheme="minorEastAsia" w:hAnsi="Times New Roman" w:cs="Times New Roman"/>
                <w:spacing w:val="-5"/>
                <w:sz w:val="28"/>
                <w:szCs w:val="28"/>
                <w:lang w:eastAsia="ru-RU"/>
              </w:rPr>
              <w:t xml:space="preserve"> </w:t>
            </w:r>
            <w:r w:rsidRPr="001B296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наслаждение</w:t>
            </w:r>
          </w:p>
          <w:p w14:paraId="5CAD331F" w14:textId="77777777" w:rsidR="003C12FC" w:rsidRPr="00DF2242" w:rsidRDefault="003C12FC" w:rsidP="001B2965">
            <w:pPr>
              <w:widowControl w:val="0"/>
              <w:numPr>
                <w:ilvl w:val="0"/>
                <w:numId w:val="23"/>
              </w:numPr>
              <w:tabs>
                <w:tab w:val="left" w:pos="288"/>
                <w:tab w:val="left" w:pos="462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DF2242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жизнь есть</w:t>
            </w:r>
            <w:r w:rsidRPr="00DF2242">
              <w:rPr>
                <w:rFonts w:ascii="Times New Roman" w:eastAsiaTheme="minorEastAsia" w:hAnsi="Times New Roman" w:cs="Times New Roman"/>
                <w:bCs/>
                <w:spacing w:val="-1"/>
                <w:sz w:val="28"/>
                <w:szCs w:val="28"/>
                <w:lang w:eastAsia="ru-RU"/>
              </w:rPr>
              <w:t xml:space="preserve"> </w:t>
            </w:r>
            <w:r w:rsidRPr="00DF2242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страдание</w:t>
            </w:r>
          </w:p>
          <w:p w14:paraId="7B8F11A3" w14:textId="77777777" w:rsidR="003C12FC" w:rsidRPr="00525200" w:rsidRDefault="003C12FC" w:rsidP="001B2965">
            <w:pPr>
              <w:widowControl w:val="0"/>
              <w:numPr>
                <w:ilvl w:val="0"/>
                <w:numId w:val="23"/>
              </w:numPr>
              <w:tabs>
                <w:tab w:val="left" w:pos="288"/>
                <w:tab w:val="left" w:pos="46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жизнь есть</w:t>
            </w:r>
            <w:r w:rsidRPr="00525200">
              <w:rPr>
                <w:rFonts w:ascii="Times New Roman" w:eastAsiaTheme="minorEastAsia" w:hAnsi="Times New Roman" w:cs="Times New Roman"/>
                <w:spacing w:val="-1"/>
                <w:sz w:val="28"/>
                <w:szCs w:val="28"/>
                <w:lang w:eastAsia="ru-RU"/>
              </w:rPr>
              <w:t xml:space="preserve"> </w:t>
            </w: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борьба</w:t>
            </w:r>
          </w:p>
          <w:p w14:paraId="3AA49134" w14:textId="77777777" w:rsidR="003C12FC" w:rsidRPr="00525200" w:rsidRDefault="003C12FC" w:rsidP="001B2965">
            <w:pPr>
              <w:widowControl w:val="0"/>
              <w:numPr>
                <w:ilvl w:val="0"/>
                <w:numId w:val="23"/>
              </w:numPr>
              <w:tabs>
                <w:tab w:val="left" w:pos="288"/>
                <w:tab w:val="left" w:pos="46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жизнь есть форма существования белковой</w:t>
            </w:r>
            <w:r w:rsidRPr="00525200">
              <w:rPr>
                <w:rFonts w:ascii="Times New Roman" w:eastAsiaTheme="minorEastAsia" w:hAnsi="Times New Roman" w:cs="Times New Roman"/>
                <w:spacing w:val="-5"/>
                <w:sz w:val="28"/>
                <w:szCs w:val="28"/>
                <w:lang w:eastAsia="ru-RU"/>
              </w:rPr>
              <w:t xml:space="preserve"> </w:t>
            </w: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материи</w:t>
            </w:r>
          </w:p>
        </w:tc>
      </w:tr>
      <w:tr w:rsidR="003C12FC" w:rsidRPr="00525200" w14:paraId="3D0FC7A4" w14:textId="77777777" w:rsidTr="001B2965">
        <w:trPr>
          <w:trHeight w:val="1931"/>
        </w:trPr>
        <w:tc>
          <w:tcPr>
            <w:tcW w:w="9639" w:type="dxa"/>
            <w:gridSpan w:val="3"/>
          </w:tcPr>
          <w:p w14:paraId="3812E956" w14:textId="77777777" w:rsidR="003C12FC" w:rsidRPr="00525200" w:rsidRDefault="003C12FC" w:rsidP="001B2965">
            <w:pPr>
              <w:widowControl w:val="0"/>
              <w:tabs>
                <w:tab w:val="left" w:pos="288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3F14B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16.</w:t>
            </w: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25200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Кому принадлежит высказывание: «Относись к людям так, как ты хотел бы, чтобы они относились к тебе»:</w:t>
            </w:r>
          </w:p>
          <w:p w14:paraId="488E4EC0" w14:textId="0645B5AE" w:rsidR="003C12FC" w:rsidRPr="001B2965" w:rsidRDefault="003C12FC" w:rsidP="001B2965">
            <w:pPr>
              <w:pStyle w:val="a7"/>
              <w:widowControl w:val="0"/>
              <w:numPr>
                <w:ilvl w:val="0"/>
                <w:numId w:val="22"/>
              </w:numPr>
              <w:tabs>
                <w:tab w:val="left" w:pos="288"/>
                <w:tab w:val="left" w:pos="46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B296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Лаю-</w:t>
            </w:r>
            <w:proofErr w:type="spellStart"/>
            <w:r w:rsidRPr="001B296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цзы</w:t>
            </w:r>
            <w:proofErr w:type="spellEnd"/>
          </w:p>
          <w:p w14:paraId="166FF2AB" w14:textId="77777777" w:rsidR="003C12FC" w:rsidRPr="00DF2242" w:rsidRDefault="003C12FC" w:rsidP="001B2965">
            <w:pPr>
              <w:widowControl w:val="0"/>
              <w:numPr>
                <w:ilvl w:val="0"/>
                <w:numId w:val="22"/>
              </w:numPr>
              <w:tabs>
                <w:tab w:val="left" w:pos="288"/>
                <w:tab w:val="left" w:pos="46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DF2242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Конфуцию</w:t>
            </w:r>
          </w:p>
          <w:p w14:paraId="5FBD5892" w14:textId="77777777" w:rsidR="003C12FC" w:rsidRPr="00525200" w:rsidRDefault="003C12FC" w:rsidP="001B2965">
            <w:pPr>
              <w:widowControl w:val="0"/>
              <w:numPr>
                <w:ilvl w:val="0"/>
                <w:numId w:val="22"/>
              </w:numPr>
              <w:tabs>
                <w:tab w:val="left" w:pos="288"/>
                <w:tab w:val="left" w:pos="46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Вардхамане</w:t>
            </w:r>
            <w:proofErr w:type="spellEnd"/>
            <w:r w:rsidRPr="00525200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Махавире</w:t>
            </w:r>
            <w:proofErr w:type="spellEnd"/>
          </w:p>
          <w:p w14:paraId="7DFBB9B1" w14:textId="77777777" w:rsidR="003C12FC" w:rsidRPr="00525200" w:rsidRDefault="003C12FC" w:rsidP="001B2965">
            <w:pPr>
              <w:widowControl w:val="0"/>
              <w:numPr>
                <w:ilvl w:val="0"/>
                <w:numId w:val="22"/>
              </w:numPr>
              <w:tabs>
                <w:tab w:val="left" w:pos="288"/>
                <w:tab w:val="left" w:pos="46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Сиддхартхе</w:t>
            </w:r>
            <w:r w:rsidRPr="00525200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Гаутаме</w:t>
            </w:r>
          </w:p>
        </w:tc>
      </w:tr>
      <w:tr w:rsidR="003C12FC" w:rsidRPr="00525200" w14:paraId="7CA475CA" w14:textId="77777777" w:rsidTr="001B2965">
        <w:trPr>
          <w:trHeight w:val="1383"/>
        </w:trPr>
        <w:tc>
          <w:tcPr>
            <w:tcW w:w="9639" w:type="dxa"/>
            <w:gridSpan w:val="3"/>
          </w:tcPr>
          <w:p w14:paraId="216AC0A9" w14:textId="77777777" w:rsidR="003C12FC" w:rsidRPr="00525200" w:rsidRDefault="003C12FC" w:rsidP="001B2965">
            <w:pPr>
              <w:widowControl w:val="0"/>
              <w:tabs>
                <w:tab w:val="left" w:pos="288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3F14B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17.</w:t>
            </w: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25200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Почему европейская философия возникла именно в Греции?</w:t>
            </w:r>
          </w:p>
          <w:p w14:paraId="176DE452" w14:textId="047FB9DD" w:rsidR="003C12FC" w:rsidRPr="001B2965" w:rsidRDefault="003C12FC" w:rsidP="001B2965">
            <w:pPr>
              <w:pStyle w:val="a7"/>
              <w:widowControl w:val="0"/>
              <w:numPr>
                <w:ilvl w:val="0"/>
                <w:numId w:val="21"/>
              </w:numPr>
              <w:tabs>
                <w:tab w:val="left" w:pos="288"/>
                <w:tab w:val="left" w:pos="46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B296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случайно, так</w:t>
            </w:r>
            <w:r w:rsidRPr="001B2965">
              <w:rPr>
                <w:rFonts w:ascii="Times New Roman" w:eastAsiaTheme="minorEastAsia" w:hAnsi="Times New Roman" w:cs="Times New Roman"/>
                <w:spacing w:val="-1"/>
                <w:sz w:val="28"/>
                <w:szCs w:val="28"/>
                <w:lang w:eastAsia="ru-RU"/>
              </w:rPr>
              <w:t xml:space="preserve"> </w:t>
            </w:r>
            <w:r w:rsidRPr="001B296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совпало</w:t>
            </w:r>
          </w:p>
          <w:p w14:paraId="6DDCD7DB" w14:textId="77777777" w:rsidR="003C12FC" w:rsidRPr="00525200" w:rsidRDefault="003C12FC" w:rsidP="001B2965">
            <w:pPr>
              <w:widowControl w:val="0"/>
              <w:numPr>
                <w:ilvl w:val="0"/>
                <w:numId w:val="21"/>
              </w:numPr>
              <w:tabs>
                <w:tab w:val="left" w:pos="288"/>
                <w:tab w:val="left" w:pos="462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удачное географическое положение</w:t>
            </w:r>
            <w:r w:rsidRPr="00525200">
              <w:rPr>
                <w:rFonts w:ascii="Times New Roman" w:eastAsiaTheme="minorEastAsia" w:hAnsi="Times New Roman" w:cs="Times New Roman"/>
                <w:spacing w:val="-4"/>
                <w:sz w:val="28"/>
                <w:szCs w:val="28"/>
                <w:lang w:eastAsia="ru-RU"/>
              </w:rPr>
              <w:t xml:space="preserve"> </w:t>
            </w: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страны</w:t>
            </w:r>
          </w:p>
          <w:p w14:paraId="4C51E3FE" w14:textId="77777777" w:rsidR="003C12FC" w:rsidRPr="00DF2242" w:rsidRDefault="003C12FC" w:rsidP="001B2965">
            <w:pPr>
              <w:widowControl w:val="0"/>
              <w:numPr>
                <w:ilvl w:val="0"/>
                <w:numId w:val="21"/>
              </w:numPr>
              <w:tabs>
                <w:tab w:val="left" w:pos="288"/>
                <w:tab w:val="left" w:pos="46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DF2242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здесь сложилась благоприятная политическая</w:t>
            </w:r>
            <w:r w:rsidRPr="00DF2242">
              <w:rPr>
                <w:rFonts w:ascii="Times New Roman" w:eastAsiaTheme="minorEastAsia" w:hAnsi="Times New Roman" w:cs="Times New Roman"/>
                <w:bCs/>
                <w:spacing w:val="-3"/>
                <w:sz w:val="28"/>
                <w:szCs w:val="28"/>
                <w:lang w:eastAsia="ru-RU"/>
              </w:rPr>
              <w:t xml:space="preserve"> </w:t>
            </w:r>
            <w:r w:rsidRPr="00DF2242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атмосфера</w:t>
            </w:r>
          </w:p>
        </w:tc>
      </w:tr>
      <w:tr w:rsidR="003C12FC" w:rsidRPr="00525200" w14:paraId="1306C161" w14:textId="77777777" w:rsidTr="001B2965">
        <w:trPr>
          <w:trHeight w:val="1653"/>
        </w:trPr>
        <w:tc>
          <w:tcPr>
            <w:tcW w:w="9639" w:type="dxa"/>
            <w:gridSpan w:val="3"/>
          </w:tcPr>
          <w:p w14:paraId="4C47C383" w14:textId="77777777" w:rsidR="003C12FC" w:rsidRPr="00525200" w:rsidRDefault="003C12FC" w:rsidP="001B2965">
            <w:pPr>
              <w:widowControl w:val="0"/>
              <w:tabs>
                <w:tab w:val="left" w:pos="288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3F14B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18.</w:t>
            </w: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25200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Кто из ранних греческих философов считал началом всего сущего воду?</w:t>
            </w:r>
          </w:p>
          <w:p w14:paraId="78245F9D" w14:textId="2A9ABD58" w:rsidR="003C12FC" w:rsidRPr="001B2965" w:rsidRDefault="003C12FC" w:rsidP="001B2965">
            <w:pPr>
              <w:pStyle w:val="a7"/>
              <w:widowControl w:val="0"/>
              <w:numPr>
                <w:ilvl w:val="0"/>
                <w:numId w:val="20"/>
              </w:numPr>
              <w:tabs>
                <w:tab w:val="left" w:pos="288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B296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Анаксимен</w:t>
            </w:r>
          </w:p>
          <w:p w14:paraId="267500E0" w14:textId="77777777" w:rsidR="003C12FC" w:rsidRPr="00DF2242" w:rsidRDefault="003C12FC" w:rsidP="001B2965">
            <w:pPr>
              <w:widowControl w:val="0"/>
              <w:numPr>
                <w:ilvl w:val="0"/>
                <w:numId w:val="20"/>
              </w:numPr>
              <w:tabs>
                <w:tab w:val="left" w:pos="288"/>
                <w:tab w:val="left" w:pos="46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DF2242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Фалес</w:t>
            </w:r>
          </w:p>
          <w:p w14:paraId="71AF4825" w14:textId="77777777" w:rsidR="003C12FC" w:rsidRPr="00525200" w:rsidRDefault="003C12FC" w:rsidP="001B2965">
            <w:pPr>
              <w:widowControl w:val="0"/>
              <w:numPr>
                <w:ilvl w:val="0"/>
                <w:numId w:val="20"/>
              </w:numPr>
              <w:tabs>
                <w:tab w:val="left" w:pos="288"/>
                <w:tab w:val="left" w:pos="46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Гераклит</w:t>
            </w:r>
          </w:p>
          <w:p w14:paraId="6C6FAB2D" w14:textId="77777777" w:rsidR="003C12FC" w:rsidRPr="00525200" w:rsidRDefault="003C12FC" w:rsidP="001B2965">
            <w:pPr>
              <w:widowControl w:val="0"/>
              <w:numPr>
                <w:ilvl w:val="0"/>
                <w:numId w:val="20"/>
              </w:numPr>
              <w:tabs>
                <w:tab w:val="left" w:pos="288"/>
                <w:tab w:val="left" w:pos="46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Анаксимандр</w:t>
            </w:r>
          </w:p>
        </w:tc>
      </w:tr>
      <w:tr w:rsidR="003C12FC" w:rsidRPr="00525200" w14:paraId="01F4ADBE" w14:textId="77777777" w:rsidTr="001B2965">
        <w:trPr>
          <w:trHeight w:val="1658"/>
        </w:trPr>
        <w:tc>
          <w:tcPr>
            <w:tcW w:w="9639" w:type="dxa"/>
            <w:gridSpan w:val="3"/>
          </w:tcPr>
          <w:p w14:paraId="1EC30AEC" w14:textId="77777777" w:rsidR="001B2965" w:rsidRPr="001B2965" w:rsidRDefault="003C12FC" w:rsidP="001B296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3F14B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19.</w:t>
            </w: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B2965" w:rsidRPr="001B2965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Гуманистическая функция философии проявляется в…</w:t>
            </w:r>
          </w:p>
          <w:p w14:paraId="3B86C066" w14:textId="34B91043" w:rsidR="001B2965" w:rsidRPr="001B2965" w:rsidRDefault="001B2965" w:rsidP="001B296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B296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 способно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сти давать цельную картину мира</w:t>
            </w:r>
          </w:p>
          <w:p w14:paraId="3B8FD987" w14:textId="75F7EB62" w:rsidR="001B2965" w:rsidRPr="001B2965" w:rsidRDefault="001B2965" w:rsidP="001B296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B296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 опреде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лении способов достижения целей</w:t>
            </w:r>
          </w:p>
          <w:p w14:paraId="1898ED08" w14:textId="7499B7C5" w:rsidR="001B2965" w:rsidRPr="001B2965" w:rsidRDefault="001B2965" w:rsidP="001B296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B296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3. </w:t>
            </w:r>
            <w:r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способности преодолевать трудности</w:t>
            </w:r>
            <w:r w:rsidRPr="001B296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18B20EF6" w14:textId="482C04BD" w:rsidR="003C12FC" w:rsidRPr="00DF2242" w:rsidRDefault="001B2965" w:rsidP="001B2965">
            <w:pPr>
              <w:widowControl w:val="0"/>
              <w:tabs>
                <w:tab w:val="left" w:pos="46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1B2965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4. </w:t>
            </w:r>
            <w:r w:rsidRPr="001B296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заботе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 благе человека и человечества</w:t>
            </w:r>
          </w:p>
        </w:tc>
      </w:tr>
      <w:tr w:rsidR="003C12FC" w:rsidRPr="00525200" w14:paraId="22780FCD" w14:textId="77777777" w:rsidTr="001B2965">
        <w:trPr>
          <w:trHeight w:val="1653"/>
        </w:trPr>
        <w:tc>
          <w:tcPr>
            <w:tcW w:w="9639" w:type="dxa"/>
            <w:gridSpan w:val="3"/>
          </w:tcPr>
          <w:p w14:paraId="22B9F23F" w14:textId="77777777" w:rsidR="003C12FC" w:rsidRPr="00525200" w:rsidRDefault="003C12FC" w:rsidP="00962959">
            <w:pPr>
              <w:widowControl w:val="0"/>
              <w:tabs>
                <w:tab w:val="left" w:pos="288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F14B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20.</w:t>
            </w: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25200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Демокрит полагал началом всего сущего</w:t>
            </w:r>
          </w:p>
          <w:p w14:paraId="528F1269" w14:textId="232D341D" w:rsidR="003C12FC" w:rsidRPr="001B2965" w:rsidRDefault="003C12FC" w:rsidP="00962959">
            <w:pPr>
              <w:pStyle w:val="a7"/>
              <w:widowControl w:val="0"/>
              <w:numPr>
                <w:ilvl w:val="0"/>
                <w:numId w:val="18"/>
              </w:numPr>
              <w:tabs>
                <w:tab w:val="left" w:pos="288"/>
                <w:tab w:val="left" w:pos="46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1B2965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атомы</w:t>
            </w:r>
          </w:p>
          <w:p w14:paraId="55C2277A" w14:textId="77777777" w:rsidR="003C12FC" w:rsidRPr="00525200" w:rsidRDefault="003C12FC" w:rsidP="00962959">
            <w:pPr>
              <w:widowControl w:val="0"/>
              <w:numPr>
                <w:ilvl w:val="0"/>
                <w:numId w:val="18"/>
              </w:numPr>
              <w:tabs>
                <w:tab w:val="left" w:pos="288"/>
                <w:tab w:val="left" w:pos="46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огонь</w:t>
            </w:r>
          </w:p>
          <w:p w14:paraId="14714B4A" w14:textId="77777777" w:rsidR="003C12FC" w:rsidRPr="00525200" w:rsidRDefault="003C12FC" w:rsidP="00962959">
            <w:pPr>
              <w:widowControl w:val="0"/>
              <w:numPr>
                <w:ilvl w:val="0"/>
                <w:numId w:val="18"/>
              </w:numPr>
              <w:tabs>
                <w:tab w:val="left" w:pos="288"/>
                <w:tab w:val="left" w:pos="46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числа</w:t>
            </w:r>
          </w:p>
          <w:p w14:paraId="596212CC" w14:textId="77777777" w:rsidR="003C12FC" w:rsidRPr="00525200" w:rsidRDefault="003C12FC" w:rsidP="00962959">
            <w:pPr>
              <w:widowControl w:val="0"/>
              <w:numPr>
                <w:ilvl w:val="0"/>
                <w:numId w:val="18"/>
              </w:numPr>
              <w:tabs>
                <w:tab w:val="left" w:pos="288"/>
                <w:tab w:val="left" w:pos="462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pacing w:val="-3"/>
                <w:sz w:val="28"/>
                <w:szCs w:val="28"/>
                <w:lang w:eastAsia="ru-RU"/>
              </w:rPr>
            </w:pPr>
            <w:r w:rsidRPr="00525200">
              <w:rPr>
                <w:rFonts w:ascii="Times New Roman" w:eastAsiaTheme="minorEastAsia" w:hAnsi="Times New Roman" w:cs="Times New Roman"/>
                <w:spacing w:val="-3"/>
                <w:sz w:val="28"/>
                <w:szCs w:val="28"/>
                <w:lang w:eastAsia="ru-RU"/>
              </w:rPr>
              <w:t>ум</w:t>
            </w:r>
          </w:p>
        </w:tc>
      </w:tr>
      <w:tr w:rsidR="003C12FC" w:rsidRPr="00525200" w14:paraId="522E12BE" w14:textId="77777777" w:rsidTr="001B2965">
        <w:trPr>
          <w:trHeight w:val="1656"/>
        </w:trPr>
        <w:tc>
          <w:tcPr>
            <w:tcW w:w="9639" w:type="dxa"/>
            <w:gridSpan w:val="3"/>
          </w:tcPr>
          <w:p w14:paraId="7302F054" w14:textId="77777777" w:rsidR="003C12FC" w:rsidRPr="00525200" w:rsidRDefault="003C12FC" w:rsidP="00962959">
            <w:pPr>
              <w:widowControl w:val="0"/>
              <w:tabs>
                <w:tab w:val="left" w:pos="288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3F14B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21.</w:t>
            </w: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25200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Главная идея Гераклита, которая была проиллюстрирована им через образ реки:</w:t>
            </w:r>
          </w:p>
          <w:p w14:paraId="52CAC3F2" w14:textId="68598EA4" w:rsidR="003C12FC" w:rsidRPr="001B2965" w:rsidRDefault="003C12FC" w:rsidP="00962959">
            <w:pPr>
              <w:pStyle w:val="a7"/>
              <w:widowControl w:val="0"/>
              <w:numPr>
                <w:ilvl w:val="0"/>
                <w:numId w:val="17"/>
              </w:numPr>
              <w:tabs>
                <w:tab w:val="left" w:pos="288"/>
                <w:tab w:val="left" w:pos="46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1B2965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«все течет, все</w:t>
            </w:r>
            <w:r w:rsidRPr="001B2965">
              <w:rPr>
                <w:rFonts w:ascii="Times New Roman" w:eastAsiaTheme="minorEastAsia" w:hAnsi="Times New Roman" w:cs="Times New Roman"/>
                <w:bCs/>
                <w:spacing w:val="-3"/>
                <w:sz w:val="28"/>
                <w:szCs w:val="28"/>
                <w:lang w:eastAsia="ru-RU"/>
              </w:rPr>
              <w:t xml:space="preserve"> </w:t>
            </w:r>
            <w:r w:rsidRPr="001B2965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изменяется»</w:t>
            </w:r>
          </w:p>
          <w:p w14:paraId="47CBF773" w14:textId="77777777" w:rsidR="003C12FC" w:rsidRPr="00525200" w:rsidRDefault="003C12FC" w:rsidP="00962959">
            <w:pPr>
              <w:widowControl w:val="0"/>
              <w:numPr>
                <w:ilvl w:val="0"/>
                <w:numId w:val="17"/>
              </w:numPr>
              <w:tabs>
                <w:tab w:val="left" w:pos="288"/>
                <w:tab w:val="left" w:pos="464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5200">
              <w:rPr>
                <w:rFonts w:ascii="Times New Roman" w:eastAsiaTheme="minorEastAsia" w:hAnsi="Times New Roman" w:cs="Times New Roman"/>
                <w:spacing w:val="-3"/>
                <w:sz w:val="28"/>
                <w:szCs w:val="28"/>
                <w:lang w:eastAsia="ru-RU"/>
              </w:rPr>
              <w:t xml:space="preserve">«все </w:t>
            </w: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полно</w:t>
            </w:r>
            <w:r w:rsidRPr="00525200">
              <w:rPr>
                <w:rFonts w:ascii="Times New Roman" w:eastAsiaTheme="minorEastAsia" w:hAnsi="Times New Roman" w:cs="Times New Roman"/>
                <w:spacing w:val="1"/>
                <w:sz w:val="28"/>
                <w:szCs w:val="28"/>
                <w:lang w:eastAsia="ru-RU"/>
              </w:rPr>
              <w:t xml:space="preserve"> </w:t>
            </w: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богов»</w:t>
            </w:r>
          </w:p>
          <w:p w14:paraId="76E0DD20" w14:textId="77777777" w:rsidR="003C12FC" w:rsidRPr="00525200" w:rsidRDefault="003C12FC" w:rsidP="00962959">
            <w:pPr>
              <w:widowControl w:val="0"/>
              <w:numPr>
                <w:ilvl w:val="0"/>
                <w:numId w:val="17"/>
              </w:numPr>
              <w:tabs>
                <w:tab w:val="left" w:pos="288"/>
                <w:tab w:val="left" w:pos="464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5200">
              <w:rPr>
                <w:rFonts w:ascii="Times New Roman" w:eastAsiaTheme="minorEastAsia" w:hAnsi="Times New Roman" w:cs="Times New Roman"/>
                <w:spacing w:val="-3"/>
                <w:sz w:val="28"/>
                <w:szCs w:val="28"/>
                <w:lang w:eastAsia="ru-RU"/>
              </w:rPr>
              <w:t xml:space="preserve">«все </w:t>
            </w: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имеет начало и</w:t>
            </w:r>
            <w:r w:rsidRPr="00525200">
              <w:rPr>
                <w:rFonts w:ascii="Times New Roman" w:eastAsiaTheme="minorEastAsia" w:hAnsi="Times New Roman" w:cs="Times New Roman"/>
                <w:spacing w:val="3"/>
                <w:sz w:val="28"/>
                <w:szCs w:val="28"/>
                <w:lang w:eastAsia="ru-RU"/>
              </w:rPr>
              <w:t xml:space="preserve"> </w:t>
            </w: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конец»</w:t>
            </w:r>
          </w:p>
          <w:p w14:paraId="2B901979" w14:textId="77777777" w:rsidR="003C12FC" w:rsidRPr="00525200" w:rsidRDefault="003C12FC" w:rsidP="00962959">
            <w:pPr>
              <w:widowControl w:val="0"/>
              <w:numPr>
                <w:ilvl w:val="0"/>
                <w:numId w:val="17"/>
              </w:numPr>
              <w:tabs>
                <w:tab w:val="left" w:pos="288"/>
                <w:tab w:val="left" w:pos="464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5200">
              <w:rPr>
                <w:rFonts w:ascii="Times New Roman" w:eastAsiaTheme="minorEastAsia" w:hAnsi="Times New Roman" w:cs="Times New Roman"/>
                <w:spacing w:val="-3"/>
                <w:sz w:val="28"/>
                <w:szCs w:val="28"/>
                <w:lang w:eastAsia="ru-RU"/>
              </w:rPr>
              <w:t xml:space="preserve">«нет </w:t>
            </w: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ничего в разуме, чего до этого не было бы в</w:t>
            </w:r>
            <w:r w:rsidRPr="00525200">
              <w:rPr>
                <w:rFonts w:ascii="Times New Roman" w:eastAsiaTheme="minorEastAsia" w:hAnsi="Times New Roman" w:cs="Times New Roman"/>
                <w:spacing w:val="-3"/>
                <w:sz w:val="28"/>
                <w:szCs w:val="28"/>
                <w:lang w:eastAsia="ru-RU"/>
              </w:rPr>
              <w:t xml:space="preserve"> </w:t>
            </w: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опыте»</w:t>
            </w:r>
          </w:p>
        </w:tc>
      </w:tr>
      <w:tr w:rsidR="003C12FC" w:rsidRPr="00525200" w14:paraId="15C11A35" w14:textId="77777777" w:rsidTr="001B2965">
        <w:trPr>
          <w:trHeight w:val="296"/>
        </w:trPr>
        <w:tc>
          <w:tcPr>
            <w:tcW w:w="9639" w:type="dxa"/>
            <w:gridSpan w:val="3"/>
          </w:tcPr>
          <w:p w14:paraId="4C91F06B" w14:textId="77777777" w:rsidR="003C12FC" w:rsidRPr="00525200" w:rsidRDefault="003C12FC" w:rsidP="001B296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6484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22</w:t>
            </w:r>
            <w:r w:rsidR="00F86484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. </w:t>
            </w:r>
            <w:r w:rsidRPr="00F8648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86484" w:rsidRPr="002870AC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Д. Юм утверждал, что причинность – это … (продолжите фразу)</w:t>
            </w:r>
          </w:p>
        </w:tc>
      </w:tr>
      <w:tr w:rsidR="003C12FC" w:rsidRPr="00525200" w14:paraId="0C87F8D8" w14:textId="77777777" w:rsidTr="001B2965">
        <w:trPr>
          <w:trHeight w:val="559"/>
        </w:trPr>
        <w:tc>
          <w:tcPr>
            <w:tcW w:w="9639" w:type="dxa"/>
            <w:gridSpan w:val="3"/>
          </w:tcPr>
          <w:p w14:paraId="2C1714DC" w14:textId="77777777" w:rsidR="003C12FC" w:rsidRPr="00525200" w:rsidRDefault="003C12FC" w:rsidP="001B2965">
            <w:pPr>
              <w:widowControl w:val="0"/>
              <w:tabs>
                <w:tab w:val="left" w:pos="46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F14B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23.</w:t>
            </w: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A1D8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86484" w:rsidRPr="002870AC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 xml:space="preserve">Принцип разделения властей был сформулирован в работах … (укажите </w:t>
            </w:r>
            <w:r w:rsidR="00E7393F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lastRenderedPageBreak/>
              <w:t>а</w:t>
            </w:r>
            <w:r w:rsidR="00F86484" w:rsidRPr="002870AC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второв</w:t>
            </w:r>
            <w:r w:rsidR="00F8648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) </w:t>
            </w:r>
          </w:p>
        </w:tc>
      </w:tr>
      <w:tr w:rsidR="003C12FC" w:rsidRPr="00525200" w14:paraId="6A0FF02E" w14:textId="77777777" w:rsidTr="001B2965">
        <w:trPr>
          <w:gridAfter w:val="2"/>
          <w:wAfter w:w="299" w:type="dxa"/>
          <w:trHeight w:val="631"/>
        </w:trPr>
        <w:tc>
          <w:tcPr>
            <w:tcW w:w="9340" w:type="dxa"/>
          </w:tcPr>
          <w:p w14:paraId="57621D6E" w14:textId="77777777" w:rsidR="003C12FC" w:rsidRPr="00525200" w:rsidRDefault="003C12FC" w:rsidP="001B296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14B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lastRenderedPageBreak/>
              <w:t>24.</w:t>
            </w: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25200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Сократ говорил: "Я знаю, что ничего не знаю, но..."</w:t>
            </w:r>
            <w:r w:rsidR="00333E45" w:rsidRPr="00525200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 xml:space="preserve">  (продолжите фразу).</w:t>
            </w:r>
          </w:p>
        </w:tc>
      </w:tr>
      <w:tr w:rsidR="003C12FC" w:rsidRPr="00525200" w14:paraId="7F8ACB76" w14:textId="77777777" w:rsidTr="001B2965">
        <w:trPr>
          <w:gridAfter w:val="2"/>
          <w:wAfter w:w="299" w:type="dxa"/>
          <w:trHeight w:val="248"/>
        </w:trPr>
        <w:tc>
          <w:tcPr>
            <w:tcW w:w="9340" w:type="dxa"/>
          </w:tcPr>
          <w:p w14:paraId="007E1225" w14:textId="77777777" w:rsidR="003C12FC" w:rsidRPr="00525200" w:rsidRDefault="003C12FC" w:rsidP="001B296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14B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25.</w:t>
            </w:r>
            <w:r w:rsidRPr="005252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A1D8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25200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Главной проблемой, которая интересовала Сократа, был вопрос о</w:t>
            </w:r>
            <w:r w:rsidR="003F14B6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0C18A0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...</w:t>
            </w:r>
            <w:r w:rsidR="003F14B6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 xml:space="preserve">. </w:t>
            </w:r>
          </w:p>
        </w:tc>
      </w:tr>
    </w:tbl>
    <w:p w14:paraId="0AAC6CA7" w14:textId="77777777" w:rsidR="003F14B6" w:rsidRPr="002870AC" w:rsidRDefault="003F14B6" w:rsidP="001B2965">
      <w:pPr>
        <w:widowControl w:val="0"/>
        <w:tabs>
          <w:tab w:val="left" w:pos="46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Theme="minorEastAsia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26. </w:t>
      </w:r>
      <w:r w:rsidR="003A1D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870AC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Понятия «бытие» и «небытие» ввел </w:t>
      </w:r>
      <w:r w:rsidR="000C18A0" w:rsidRPr="002870AC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… </w:t>
      </w:r>
      <w:r w:rsidRPr="002870AC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(укажите автора)     </w:t>
      </w:r>
    </w:p>
    <w:p w14:paraId="13D0E836" w14:textId="77777777" w:rsidR="00233EB3" w:rsidRDefault="003F14B6" w:rsidP="001B2965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27. </w:t>
      </w:r>
      <w:r w:rsidR="000C18A0" w:rsidRPr="002870AC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Основная задача средневековой философии состояла в …</w:t>
      </w:r>
    </w:p>
    <w:p w14:paraId="5069132B" w14:textId="77777777" w:rsidR="000C18A0" w:rsidRPr="002870AC" w:rsidRDefault="000C18A0" w:rsidP="001B2965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0C18A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28. </w:t>
      </w:r>
      <w:r w:rsidR="003A1D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870AC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Характерной чертой Ренессанса является …</w:t>
      </w:r>
    </w:p>
    <w:p w14:paraId="6A113142" w14:textId="77777777" w:rsidR="000C18A0" w:rsidRPr="002870AC" w:rsidRDefault="000C18A0" w:rsidP="001B2965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</w:pPr>
      <w:r w:rsidRPr="000C18A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29. </w:t>
      </w:r>
      <w:r w:rsidR="003A1D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870AC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Джордано Бруно характеризовал Вселенную как … </w:t>
      </w:r>
    </w:p>
    <w:p w14:paraId="309BAC9C" w14:textId="77777777" w:rsidR="000C18A0" w:rsidRPr="000C18A0" w:rsidRDefault="000C18A0" w:rsidP="001B2965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30. </w:t>
      </w:r>
      <w:r w:rsidRPr="002870AC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Родоначальником эмпиризма как философского течения эпохи Нового времени является …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14:paraId="5F39AB45" w14:textId="77777777" w:rsidR="00233EB3" w:rsidRDefault="00233EB3" w:rsidP="002A1E97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26C64A9" w14:textId="77777777" w:rsidR="002A1E97" w:rsidRPr="000613F0" w:rsidRDefault="002A1E97" w:rsidP="002A1E97">
      <w:pPr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613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3. Примерные критерии оценивания </w:t>
      </w:r>
      <w:r w:rsidRPr="000613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535E8521" w14:textId="77777777" w:rsidR="002A1E97" w:rsidRPr="000613F0" w:rsidRDefault="002A1E97" w:rsidP="002A1E97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C2625BE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Критерии оценки знаний при проведении устного/письменного опроса (зачет/экзамен)</w:t>
      </w:r>
    </w:p>
    <w:p w14:paraId="0E82D34D" w14:textId="77777777" w:rsidR="002A1E97" w:rsidRPr="000613F0" w:rsidRDefault="002A1E97" w:rsidP="002A1E97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отлично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–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дисциплины.</w:t>
      </w:r>
    </w:p>
    <w:p w14:paraId="4BF0EC64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хорошо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но допускает в ответе некоторые неточности, которые может устранить с помощью дополнительных вопросов преподавателя.</w:t>
      </w:r>
    </w:p>
    <w:p w14:paraId="74A993BD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2895AA94" w14:textId="77777777" w:rsidR="002A1E97" w:rsidRPr="000613F0" w:rsidRDefault="002A1E97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неудовлетворительно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понятий.</w:t>
      </w:r>
    </w:p>
    <w:p w14:paraId="10BDBF6B" w14:textId="77777777" w:rsidR="002A1E97" w:rsidRDefault="002A1E97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A652291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Критерии оценки знаний при решении задач</w:t>
      </w:r>
    </w:p>
    <w:p w14:paraId="74EC0571" w14:textId="77777777" w:rsidR="002A1E97" w:rsidRPr="000613F0" w:rsidRDefault="002A1E97" w:rsidP="002A1E97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отлично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–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 и умение уверенно применять их на практике при решении конкретных задач, свободное и правильное обоснование принятых решений.</w:t>
      </w:r>
    </w:p>
    <w:p w14:paraId="1D99A80E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хорошо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умеет применять полученные знания на практике, но допускает в ответе некоторые неточности, которые может устранить с помощью дополнительных вопросов преподавателя.</w:t>
      </w:r>
    </w:p>
    <w:p w14:paraId="2AD0D90F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необходимыми для дальнейшего обучения и может применять полученные знания по образцу в стандартной ситуации.</w:t>
      </w:r>
    </w:p>
    <w:p w14:paraId="2923E23A" w14:textId="77777777" w:rsidR="002A1E97" w:rsidRPr="000613F0" w:rsidRDefault="002A1E97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неудовлетворительно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понятий, не умеет использовать полученные знания при решении типовых практических задач.</w:t>
      </w:r>
    </w:p>
    <w:p w14:paraId="0AE4AE95" w14:textId="77777777" w:rsidR="002A1E97" w:rsidRDefault="002A1E97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20A4267" w14:textId="77777777" w:rsidR="002A1E97" w:rsidRDefault="002A1E97" w:rsidP="002A1E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4. </w:t>
      </w:r>
      <w:r w:rsidRPr="000613F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Ключ (правильные ответы)</w:t>
      </w:r>
    </w:p>
    <w:p w14:paraId="5EA22CB4" w14:textId="77777777" w:rsidR="002A1E97" w:rsidRDefault="002A1E97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E99D395" w14:textId="76967EF2" w:rsidR="002A1E97" w:rsidRPr="00EC4D8B" w:rsidRDefault="000E600D" w:rsidP="00EC4D8B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233EB3" w:rsidRPr="00EC4D8B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C4D8B" w:rsidRPr="00EC4D8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87E05"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</w:p>
    <w:p w14:paraId="3E56AB9C" w14:textId="047D5B3D" w:rsidR="000E600D" w:rsidRPr="00EC4D8B" w:rsidRDefault="000E600D" w:rsidP="00EC4D8B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233EB3" w:rsidRPr="00EC4D8B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C4D8B" w:rsidRPr="00EC4D8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87E05"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</w:p>
    <w:p w14:paraId="1E024728" w14:textId="77777777" w:rsidR="000E600D" w:rsidRPr="00EC4D8B" w:rsidRDefault="000E600D" w:rsidP="00EC4D8B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233EB3" w:rsidRPr="00EC4D8B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C4D8B" w:rsidRPr="00EC4D8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</w:t>
      </w:r>
    </w:p>
    <w:p w14:paraId="587087F2" w14:textId="5A55FDCB" w:rsidR="000E600D" w:rsidRPr="00EC4D8B" w:rsidRDefault="000E600D" w:rsidP="00EC4D8B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233EB3" w:rsidRPr="00EC4D8B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C4D8B" w:rsidRPr="00EC4D8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87E05"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</w:p>
    <w:p w14:paraId="701C3484" w14:textId="77777777" w:rsidR="000E600D" w:rsidRPr="00EC4D8B" w:rsidRDefault="000E600D" w:rsidP="00EC4D8B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233EB3" w:rsidRPr="00EC4D8B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C4D8B" w:rsidRPr="00EC4D8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4</w:t>
      </w:r>
    </w:p>
    <w:p w14:paraId="0517917C" w14:textId="77777777" w:rsidR="000E600D" w:rsidRPr="00EC4D8B" w:rsidRDefault="000E600D" w:rsidP="00EC4D8B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233EB3" w:rsidRPr="00EC4D8B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C4D8B" w:rsidRPr="00EC4D8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</w:t>
      </w:r>
    </w:p>
    <w:p w14:paraId="7434FA51" w14:textId="77777777" w:rsidR="000E600D" w:rsidRPr="00EC4D8B" w:rsidRDefault="000E600D" w:rsidP="00EC4D8B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233EB3" w:rsidRPr="00EC4D8B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C4D8B" w:rsidRPr="00EC4D8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</w:t>
      </w:r>
    </w:p>
    <w:p w14:paraId="2F73DF13" w14:textId="77777777" w:rsidR="000E600D" w:rsidRPr="00EC4D8B" w:rsidRDefault="000E600D" w:rsidP="00EC4D8B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="00233EB3" w:rsidRPr="00EC4D8B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C4D8B" w:rsidRPr="00EC4D8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</w:t>
      </w:r>
    </w:p>
    <w:p w14:paraId="0B41BA3E" w14:textId="77777777" w:rsidR="000E600D" w:rsidRPr="00EC4D8B" w:rsidRDefault="000E600D" w:rsidP="00EC4D8B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233EB3" w:rsidRPr="00EC4D8B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C4D8B" w:rsidRPr="00EC4D8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</w:t>
      </w:r>
    </w:p>
    <w:p w14:paraId="739283EF" w14:textId="77777777" w:rsidR="000E600D" w:rsidRPr="00EC4D8B" w:rsidRDefault="000E600D" w:rsidP="00EC4D8B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="00233EB3" w:rsidRPr="00EC4D8B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C4D8B" w:rsidRPr="00EC4D8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4</w:t>
      </w:r>
    </w:p>
    <w:p w14:paraId="56DC567E" w14:textId="77777777" w:rsidR="000E600D" w:rsidRPr="00EC4D8B" w:rsidRDefault="000E600D" w:rsidP="00EC4D8B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r w:rsidR="00233EB3" w:rsidRPr="00EC4D8B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C4D8B" w:rsidRPr="00EC4D8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3</w:t>
      </w:r>
    </w:p>
    <w:p w14:paraId="5DEF048D" w14:textId="77777777" w:rsidR="000E600D" w:rsidRPr="00EC4D8B" w:rsidRDefault="000E600D" w:rsidP="00EC4D8B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</w:t>
      </w:r>
      <w:r w:rsidR="00233EB3" w:rsidRPr="00EC4D8B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C4D8B" w:rsidRPr="00EC4D8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</w:t>
      </w:r>
    </w:p>
    <w:p w14:paraId="358E7AD4" w14:textId="77777777" w:rsidR="000E600D" w:rsidRPr="00EC4D8B" w:rsidRDefault="000E600D" w:rsidP="00EC4D8B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</w:t>
      </w:r>
      <w:r w:rsidR="00233EB3" w:rsidRPr="00EC4D8B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C4D8B" w:rsidRPr="00EC4D8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3</w:t>
      </w:r>
    </w:p>
    <w:p w14:paraId="360AD62E" w14:textId="77777777" w:rsidR="000E600D" w:rsidRPr="00EC4D8B" w:rsidRDefault="000E600D" w:rsidP="00EC4D8B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</w:t>
      </w:r>
      <w:r w:rsidR="00233EB3" w:rsidRPr="00EC4D8B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C4D8B" w:rsidRPr="00EC4D8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</w:t>
      </w:r>
    </w:p>
    <w:p w14:paraId="58C78145" w14:textId="77777777" w:rsidR="000E600D" w:rsidRPr="00EC4D8B" w:rsidRDefault="000E600D" w:rsidP="00EC4D8B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</w:t>
      </w:r>
      <w:r w:rsidR="00233EB3" w:rsidRPr="00EC4D8B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C4D8B" w:rsidRPr="00EC4D8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</w:t>
      </w:r>
    </w:p>
    <w:p w14:paraId="78B716BE" w14:textId="77777777" w:rsidR="000E600D" w:rsidRPr="00EC4D8B" w:rsidRDefault="000E600D" w:rsidP="00EC4D8B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r w:rsidR="00233EB3" w:rsidRPr="00EC4D8B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C4D8B" w:rsidRPr="00EC4D8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</w:t>
      </w:r>
    </w:p>
    <w:p w14:paraId="22F07FB2" w14:textId="77777777" w:rsidR="000E600D" w:rsidRPr="00EC4D8B" w:rsidRDefault="000E600D" w:rsidP="00EC4D8B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</w:t>
      </w:r>
      <w:r w:rsidR="00233EB3" w:rsidRPr="00EC4D8B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C4D8B" w:rsidRPr="00EC4D8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3</w:t>
      </w:r>
    </w:p>
    <w:p w14:paraId="7F5F8F20" w14:textId="77777777" w:rsidR="000E600D" w:rsidRPr="00EC4D8B" w:rsidRDefault="000E600D" w:rsidP="00EC4D8B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</w:t>
      </w:r>
      <w:r w:rsidR="00233EB3" w:rsidRPr="00EC4D8B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C4D8B" w:rsidRPr="00EC4D8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</w:t>
      </w:r>
    </w:p>
    <w:p w14:paraId="1002B910" w14:textId="77777777" w:rsidR="000E600D" w:rsidRPr="00EC4D8B" w:rsidRDefault="000E600D" w:rsidP="00EC4D8B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</w:t>
      </w:r>
      <w:r w:rsidR="00233EB3" w:rsidRPr="00EC4D8B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C4D8B" w:rsidRPr="00EC4D8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4</w:t>
      </w:r>
    </w:p>
    <w:p w14:paraId="538246CB" w14:textId="77777777" w:rsidR="000E600D" w:rsidRPr="00EC4D8B" w:rsidRDefault="000E600D" w:rsidP="00EC4D8B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</w:t>
      </w:r>
      <w:r w:rsidR="00233EB3" w:rsidRPr="00EC4D8B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C4D8B" w:rsidRPr="00EC4D8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</w:t>
      </w:r>
    </w:p>
    <w:p w14:paraId="47E2CB7D" w14:textId="77777777" w:rsidR="000E600D" w:rsidRPr="00EC4D8B" w:rsidRDefault="000E600D" w:rsidP="00EC4D8B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 </w:t>
      </w:r>
      <w:r w:rsidR="00233EB3" w:rsidRPr="00EC4D8B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C4D8B" w:rsidRPr="00EC4D8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</w:t>
      </w:r>
    </w:p>
    <w:p w14:paraId="62A549E8" w14:textId="77777777" w:rsidR="000E600D" w:rsidRPr="00EC4D8B" w:rsidRDefault="000E600D" w:rsidP="00EC4D8B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D8B">
        <w:rPr>
          <w:rFonts w:ascii="Times New Roman" w:eastAsia="Times New Roman" w:hAnsi="Times New Roman" w:cs="Times New Roman"/>
          <w:sz w:val="28"/>
          <w:szCs w:val="28"/>
          <w:lang w:eastAsia="ru-RU"/>
        </w:rPr>
        <w:t>22.</w:t>
      </w:r>
      <w:r w:rsidR="00233EB3" w:rsidRPr="00EC4D8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Ответ:</w:t>
      </w:r>
      <w:r w:rsidR="00F86484" w:rsidRPr="00EC4D8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F86484" w:rsidRPr="00EC4D8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привычная связь</w:t>
      </w:r>
      <w:r w:rsidR="00F86484" w:rsidRPr="00EC4D8B">
        <w:rPr>
          <w:rFonts w:ascii="Times New Roman" w:eastAsiaTheme="minorEastAsia" w:hAnsi="Times New Roman" w:cs="Times New Roman"/>
          <w:bCs/>
          <w:spacing w:val="-1"/>
          <w:sz w:val="28"/>
          <w:szCs w:val="28"/>
          <w:lang w:eastAsia="ru-RU"/>
        </w:rPr>
        <w:t xml:space="preserve"> </w:t>
      </w:r>
      <w:r w:rsidR="00F86484" w:rsidRPr="00EC4D8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ощущений</w:t>
      </w:r>
    </w:p>
    <w:p w14:paraId="7A113EC4" w14:textId="77777777" w:rsidR="000E600D" w:rsidRPr="00EC4D8B" w:rsidRDefault="000E600D" w:rsidP="00EC4D8B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D8B">
        <w:rPr>
          <w:rFonts w:ascii="Times New Roman" w:eastAsia="Times New Roman" w:hAnsi="Times New Roman" w:cs="Times New Roman"/>
          <w:sz w:val="28"/>
          <w:szCs w:val="28"/>
          <w:lang w:eastAsia="ru-RU"/>
        </w:rPr>
        <w:t>23.</w:t>
      </w:r>
      <w:r w:rsidR="00233EB3" w:rsidRPr="00EC4D8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Ответ:</w:t>
      </w:r>
      <w:r w:rsidR="00F86484" w:rsidRPr="00EC4D8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Локка и</w:t>
      </w:r>
      <w:r w:rsidR="00F86484" w:rsidRPr="00EC4D8B">
        <w:rPr>
          <w:rFonts w:ascii="Times New Roman" w:eastAsiaTheme="minorEastAsia" w:hAnsi="Times New Roman" w:cs="Times New Roman"/>
          <w:bCs/>
          <w:spacing w:val="-4"/>
          <w:sz w:val="28"/>
          <w:szCs w:val="28"/>
          <w:lang w:eastAsia="ru-RU"/>
        </w:rPr>
        <w:t xml:space="preserve"> </w:t>
      </w:r>
      <w:r w:rsidR="00F86484" w:rsidRPr="00EC4D8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Монтескье</w:t>
      </w:r>
    </w:p>
    <w:p w14:paraId="02A1DE37" w14:textId="77777777" w:rsidR="000E600D" w:rsidRPr="00EC4D8B" w:rsidRDefault="000E600D" w:rsidP="00EC4D8B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 </w:t>
      </w:r>
      <w:r w:rsidR="00233EB3" w:rsidRPr="00EC4D8B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86484" w:rsidRPr="00EC4D8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другие не знают и</w:t>
      </w:r>
      <w:r w:rsidR="00F86484" w:rsidRPr="00EC4D8B">
        <w:rPr>
          <w:rFonts w:ascii="Times New Roman" w:eastAsiaTheme="minorEastAsia" w:hAnsi="Times New Roman" w:cs="Times New Roman"/>
          <w:bCs/>
          <w:spacing w:val="-2"/>
          <w:sz w:val="28"/>
          <w:szCs w:val="28"/>
          <w:lang w:eastAsia="ru-RU"/>
        </w:rPr>
        <w:t xml:space="preserve"> </w:t>
      </w:r>
      <w:r w:rsidR="00F86484" w:rsidRPr="00EC4D8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этого</w:t>
      </w:r>
    </w:p>
    <w:p w14:paraId="16D6A4F2" w14:textId="77777777" w:rsidR="000E600D" w:rsidRPr="00EC4D8B" w:rsidRDefault="000E600D" w:rsidP="00EC4D8B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 </w:t>
      </w:r>
      <w:r w:rsidR="00233EB3" w:rsidRPr="00EC4D8B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86484" w:rsidRPr="00EC4D8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человеке</w:t>
      </w:r>
    </w:p>
    <w:p w14:paraId="43829DE6" w14:textId="77777777" w:rsidR="0039262B" w:rsidRPr="00EC4D8B" w:rsidRDefault="000E600D" w:rsidP="00EC4D8B">
      <w:pPr>
        <w:widowControl w:val="0"/>
        <w:tabs>
          <w:tab w:val="left" w:pos="46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200" w:firstLine="5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 </w:t>
      </w:r>
      <w:r w:rsidR="00233EB3" w:rsidRPr="00EC4D8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</w:t>
      </w:r>
      <w:r w:rsidR="0039262B" w:rsidRPr="00EC4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Парменид</w:t>
      </w:r>
    </w:p>
    <w:p w14:paraId="04F06410" w14:textId="77777777" w:rsidR="0039262B" w:rsidRPr="00EC4D8B" w:rsidRDefault="000E600D" w:rsidP="00EC4D8B">
      <w:pPr>
        <w:widowControl w:val="0"/>
        <w:tabs>
          <w:tab w:val="left" w:pos="46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200" w:firstLine="5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 </w:t>
      </w:r>
      <w:r w:rsidR="00233EB3" w:rsidRPr="00EC4D8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</w:t>
      </w:r>
      <w:r w:rsidR="0039262B" w:rsidRPr="00EC4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защите веры и ответе на вопрос о существовании Бога</w:t>
      </w:r>
    </w:p>
    <w:p w14:paraId="153B75AF" w14:textId="77777777" w:rsidR="0039262B" w:rsidRPr="00EC4D8B" w:rsidRDefault="000E600D" w:rsidP="00EC4D8B">
      <w:pPr>
        <w:widowControl w:val="0"/>
        <w:tabs>
          <w:tab w:val="left" w:pos="46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200" w:firstLine="5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 </w:t>
      </w:r>
      <w:r w:rsidR="00233EB3" w:rsidRPr="00EC4D8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</w:t>
      </w:r>
      <w:r w:rsidR="0039262B" w:rsidRPr="00EC4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антропоцентризм</w:t>
      </w:r>
    </w:p>
    <w:p w14:paraId="251E7312" w14:textId="77777777" w:rsidR="0039262B" w:rsidRPr="00EC4D8B" w:rsidRDefault="000E600D" w:rsidP="00EC4D8B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C4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 </w:t>
      </w:r>
      <w:r w:rsidR="00233EB3" w:rsidRPr="00EC4D8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</w:t>
      </w:r>
      <w:r w:rsidR="0039262B" w:rsidRPr="00EC4D8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бесконечную</w:t>
      </w:r>
    </w:p>
    <w:p w14:paraId="1C3151BB" w14:textId="77777777" w:rsidR="000E600D" w:rsidRPr="00EC4D8B" w:rsidRDefault="000E600D" w:rsidP="00EC4D8B">
      <w:pPr>
        <w:widowControl w:val="0"/>
        <w:tabs>
          <w:tab w:val="left" w:pos="46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200" w:firstLine="5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 </w:t>
      </w:r>
      <w:r w:rsidR="00233EB3" w:rsidRPr="00EC4D8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</w:t>
      </w:r>
      <w:r w:rsidR="0039262B" w:rsidRPr="00EC4D8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Ф.</w:t>
      </w:r>
      <w:r w:rsidR="0039262B" w:rsidRPr="00EC4D8B">
        <w:rPr>
          <w:rFonts w:ascii="Times New Roman" w:eastAsiaTheme="minorEastAsia" w:hAnsi="Times New Roman" w:cs="Times New Roman"/>
          <w:bCs/>
          <w:spacing w:val="-2"/>
          <w:sz w:val="28"/>
          <w:szCs w:val="28"/>
          <w:lang w:eastAsia="ru-RU"/>
        </w:rPr>
        <w:t xml:space="preserve"> </w:t>
      </w:r>
      <w:r w:rsidR="0039262B" w:rsidRPr="00EC4D8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Бэкон</w:t>
      </w:r>
    </w:p>
    <w:sectPr w:rsidR="000E600D" w:rsidRPr="00EC4D8B" w:rsidSect="00CE6458">
      <w:foot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C7AB7" w14:textId="77777777" w:rsidR="00B02562" w:rsidRDefault="00B02562" w:rsidP="00CE6458">
      <w:pPr>
        <w:spacing w:after="0" w:line="240" w:lineRule="auto"/>
      </w:pPr>
      <w:r>
        <w:separator/>
      </w:r>
    </w:p>
  </w:endnote>
  <w:endnote w:type="continuationSeparator" w:id="0">
    <w:p w14:paraId="17248300" w14:textId="77777777" w:rsidR="00B02562" w:rsidRDefault="00B02562" w:rsidP="00CE6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060944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DBD1094" w14:textId="75520EED" w:rsidR="00084267" w:rsidRPr="00CE6458" w:rsidRDefault="00084267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E645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E645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E645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C3700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CE645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931EA7D" w14:textId="77777777" w:rsidR="00084267" w:rsidRDefault="0008426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5E7813" w14:textId="77777777" w:rsidR="00B02562" w:rsidRDefault="00B02562" w:rsidP="00CE6458">
      <w:pPr>
        <w:spacing w:after="0" w:line="240" w:lineRule="auto"/>
      </w:pPr>
      <w:r>
        <w:separator/>
      </w:r>
    </w:p>
  </w:footnote>
  <w:footnote w:type="continuationSeparator" w:id="0">
    <w:p w14:paraId="36697F94" w14:textId="77777777" w:rsidR="00B02562" w:rsidRDefault="00B02562" w:rsidP="00CE64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25"/>
    <w:multiLevelType w:val="multilevel"/>
    <w:tmpl w:val="000008A8"/>
    <w:lvl w:ilvl="0">
      <w:start w:val="1"/>
      <w:numFmt w:val="decimal"/>
      <w:lvlText w:val="%1)"/>
      <w:lvlJc w:val="left"/>
      <w:pPr>
        <w:ind w:left="459" w:hanging="260"/>
      </w:pPr>
      <w:rPr>
        <w:b w:val="0"/>
        <w:bCs w:val="0"/>
        <w:w w:val="100"/>
      </w:rPr>
    </w:lvl>
    <w:lvl w:ilvl="1">
      <w:numFmt w:val="bullet"/>
      <w:lvlText w:val="•"/>
      <w:lvlJc w:val="left"/>
      <w:pPr>
        <w:ind w:left="1388" w:hanging="260"/>
      </w:pPr>
    </w:lvl>
    <w:lvl w:ilvl="2">
      <w:numFmt w:val="bullet"/>
      <w:lvlText w:val="•"/>
      <w:lvlJc w:val="left"/>
      <w:pPr>
        <w:ind w:left="2316" w:hanging="260"/>
      </w:pPr>
    </w:lvl>
    <w:lvl w:ilvl="3">
      <w:numFmt w:val="bullet"/>
      <w:lvlText w:val="•"/>
      <w:lvlJc w:val="left"/>
      <w:pPr>
        <w:ind w:left="3245" w:hanging="260"/>
      </w:pPr>
    </w:lvl>
    <w:lvl w:ilvl="4">
      <w:numFmt w:val="bullet"/>
      <w:lvlText w:val="•"/>
      <w:lvlJc w:val="left"/>
      <w:pPr>
        <w:ind w:left="4173" w:hanging="260"/>
      </w:pPr>
    </w:lvl>
    <w:lvl w:ilvl="5">
      <w:numFmt w:val="bullet"/>
      <w:lvlText w:val="•"/>
      <w:lvlJc w:val="left"/>
      <w:pPr>
        <w:ind w:left="5102" w:hanging="260"/>
      </w:pPr>
    </w:lvl>
    <w:lvl w:ilvl="6">
      <w:numFmt w:val="bullet"/>
      <w:lvlText w:val="•"/>
      <w:lvlJc w:val="left"/>
      <w:pPr>
        <w:ind w:left="6030" w:hanging="260"/>
      </w:pPr>
    </w:lvl>
    <w:lvl w:ilvl="7">
      <w:numFmt w:val="bullet"/>
      <w:lvlText w:val="•"/>
      <w:lvlJc w:val="left"/>
      <w:pPr>
        <w:ind w:left="6958" w:hanging="260"/>
      </w:pPr>
    </w:lvl>
    <w:lvl w:ilvl="8">
      <w:numFmt w:val="bullet"/>
      <w:lvlText w:val="•"/>
      <w:lvlJc w:val="left"/>
      <w:pPr>
        <w:ind w:left="7887" w:hanging="260"/>
      </w:pPr>
    </w:lvl>
  </w:abstractNum>
  <w:abstractNum w:abstractNumId="1" w15:restartNumberingAfterBreak="0">
    <w:nsid w:val="00000426"/>
    <w:multiLevelType w:val="multilevel"/>
    <w:tmpl w:val="000008A9"/>
    <w:lvl w:ilvl="0">
      <w:start w:val="1"/>
      <w:numFmt w:val="decimal"/>
      <w:lvlText w:val="%1)"/>
      <w:lvlJc w:val="left"/>
      <w:pPr>
        <w:ind w:left="459" w:hanging="260"/>
      </w:pPr>
      <w:rPr>
        <w:b w:val="0"/>
        <w:bCs w:val="0"/>
        <w:w w:val="100"/>
      </w:rPr>
    </w:lvl>
    <w:lvl w:ilvl="1">
      <w:numFmt w:val="bullet"/>
      <w:lvlText w:val="•"/>
      <w:lvlJc w:val="left"/>
      <w:pPr>
        <w:ind w:left="1388" w:hanging="260"/>
      </w:pPr>
    </w:lvl>
    <w:lvl w:ilvl="2">
      <w:numFmt w:val="bullet"/>
      <w:lvlText w:val="•"/>
      <w:lvlJc w:val="left"/>
      <w:pPr>
        <w:ind w:left="2316" w:hanging="260"/>
      </w:pPr>
    </w:lvl>
    <w:lvl w:ilvl="3">
      <w:numFmt w:val="bullet"/>
      <w:lvlText w:val="•"/>
      <w:lvlJc w:val="left"/>
      <w:pPr>
        <w:ind w:left="3245" w:hanging="260"/>
      </w:pPr>
    </w:lvl>
    <w:lvl w:ilvl="4">
      <w:numFmt w:val="bullet"/>
      <w:lvlText w:val="•"/>
      <w:lvlJc w:val="left"/>
      <w:pPr>
        <w:ind w:left="4173" w:hanging="260"/>
      </w:pPr>
    </w:lvl>
    <w:lvl w:ilvl="5">
      <w:numFmt w:val="bullet"/>
      <w:lvlText w:val="•"/>
      <w:lvlJc w:val="left"/>
      <w:pPr>
        <w:ind w:left="5102" w:hanging="260"/>
      </w:pPr>
    </w:lvl>
    <w:lvl w:ilvl="6">
      <w:numFmt w:val="bullet"/>
      <w:lvlText w:val="•"/>
      <w:lvlJc w:val="left"/>
      <w:pPr>
        <w:ind w:left="6030" w:hanging="260"/>
      </w:pPr>
    </w:lvl>
    <w:lvl w:ilvl="7">
      <w:numFmt w:val="bullet"/>
      <w:lvlText w:val="•"/>
      <w:lvlJc w:val="left"/>
      <w:pPr>
        <w:ind w:left="6958" w:hanging="260"/>
      </w:pPr>
    </w:lvl>
    <w:lvl w:ilvl="8">
      <w:numFmt w:val="bullet"/>
      <w:lvlText w:val="•"/>
      <w:lvlJc w:val="left"/>
      <w:pPr>
        <w:ind w:left="7887" w:hanging="260"/>
      </w:pPr>
    </w:lvl>
  </w:abstractNum>
  <w:abstractNum w:abstractNumId="2" w15:restartNumberingAfterBreak="0">
    <w:nsid w:val="00000427"/>
    <w:multiLevelType w:val="multilevel"/>
    <w:tmpl w:val="000008AA"/>
    <w:lvl w:ilvl="0">
      <w:start w:val="1"/>
      <w:numFmt w:val="decimal"/>
      <w:lvlText w:val="%1)"/>
      <w:lvlJc w:val="left"/>
      <w:pPr>
        <w:ind w:left="459" w:hanging="260"/>
      </w:pPr>
      <w:rPr>
        <w:b w:val="0"/>
        <w:bCs w:val="0"/>
        <w:w w:val="100"/>
      </w:rPr>
    </w:lvl>
    <w:lvl w:ilvl="1">
      <w:numFmt w:val="bullet"/>
      <w:lvlText w:val="•"/>
      <w:lvlJc w:val="left"/>
      <w:pPr>
        <w:ind w:left="1388" w:hanging="260"/>
      </w:pPr>
    </w:lvl>
    <w:lvl w:ilvl="2">
      <w:numFmt w:val="bullet"/>
      <w:lvlText w:val="•"/>
      <w:lvlJc w:val="left"/>
      <w:pPr>
        <w:ind w:left="2316" w:hanging="260"/>
      </w:pPr>
    </w:lvl>
    <w:lvl w:ilvl="3">
      <w:numFmt w:val="bullet"/>
      <w:lvlText w:val="•"/>
      <w:lvlJc w:val="left"/>
      <w:pPr>
        <w:ind w:left="3245" w:hanging="260"/>
      </w:pPr>
    </w:lvl>
    <w:lvl w:ilvl="4">
      <w:numFmt w:val="bullet"/>
      <w:lvlText w:val="•"/>
      <w:lvlJc w:val="left"/>
      <w:pPr>
        <w:ind w:left="4173" w:hanging="260"/>
      </w:pPr>
    </w:lvl>
    <w:lvl w:ilvl="5">
      <w:numFmt w:val="bullet"/>
      <w:lvlText w:val="•"/>
      <w:lvlJc w:val="left"/>
      <w:pPr>
        <w:ind w:left="5102" w:hanging="260"/>
      </w:pPr>
    </w:lvl>
    <w:lvl w:ilvl="6">
      <w:numFmt w:val="bullet"/>
      <w:lvlText w:val="•"/>
      <w:lvlJc w:val="left"/>
      <w:pPr>
        <w:ind w:left="6030" w:hanging="260"/>
      </w:pPr>
    </w:lvl>
    <w:lvl w:ilvl="7">
      <w:numFmt w:val="bullet"/>
      <w:lvlText w:val="•"/>
      <w:lvlJc w:val="left"/>
      <w:pPr>
        <w:ind w:left="6958" w:hanging="260"/>
      </w:pPr>
    </w:lvl>
    <w:lvl w:ilvl="8">
      <w:numFmt w:val="bullet"/>
      <w:lvlText w:val="•"/>
      <w:lvlJc w:val="left"/>
      <w:pPr>
        <w:ind w:left="7887" w:hanging="260"/>
      </w:pPr>
    </w:lvl>
  </w:abstractNum>
  <w:abstractNum w:abstractNumId="3" w15:restartNumberingAfterBreak="0">
    <w:nsid w:val="00000428"/>
    <w:multiLevelType w:val="multilevel"/>
    <w:tmpl w:val="000008AB"/>
    <w:lvl w:ilvl="0">
      <w:start w:val="1"/>
      <w:numFmt w:val="decimal"/>
      <w:lvlText w:val="%1)"/>
      <w:lvlJc w:val="left"/>
      <w:pPr>
        <w:ind w:left="459" w:hanging="260"/>
      </w:pPr>
      <w:rPr>
        <w:b w:val="0"/>
        <w:bCs w:val="0"/>
        <w:w w:val="100"/>
      </w:rPr>
    </w:lvl>
    <w:lvl w:ilvl="1">
      <w:numFmt w:val="bullet"/>
      <w:lvlText w:val="•"/>
      <w:lvlJc w:val="left"/>
      <w:pPr>
        <w:ind w:left="1388" w:hanging="260"/>
      </w:pPr>
    </w:lvl>
    <w:lvl w:ilvl="2">
      <w:numFmt w:val="bullet"/>
      <w:lvlText w:val="•"/>
      <w:lvlJc w:val="left"/>
      <w:pPr>
        <w:ind w:left="2316" w:hanging="260"/>
      </w:pPr>
    </w:lvl>
    <w:lvl w:ilvl="3">
      <w:numFmt w:val="bullet"/>
      <w:lvlText w:val="•"/>
      <w:lvlJc w:val="left"/>
      <w:pPr>
        <w:ind w:left="3245" w:hanging="260"/>
      </w:pPr>
    </w:lvl>
    <w:lvl w:ilvl="4">
      <w:numFmt w:val="bullet"/>
      <w:lvlText w:val="•"/>
      <w:lvlJc w:val="left"/>
      <w:pPr>
        <w:ind w:left="4173" w:hanging="260"/>
      </w:pPr>
    </w:lvl>
    <w:lvl w:ilvl="5">
      <w:numFmt w:val="bullet"/>
      <w:lvlText w:val="•"/>
      <w:lvlJc w:val="left"/>
      <w:pPr>
        <w:ind w:left="5102" w:hanging="260"/>
      </w:pPr>
    </w:lvl>
    <w:lvl w:ilvl="6">
      <w:numFmt w:val="bullet"/>
      <w:lvlText w:val="•"/>
      <w:lvlJc w:val="left"/>
      <w:pPr>
        <w:ind w:left="6030" w:hanging="260"/>
      </w:pPr>
    </w:lvl>
    <w:lvl w:ilvl="7">
      <w:numFmt w:val="bullet"/>
      <w:lvlText w:val="•"/>
      <w:lvlJc w:val="left"/>
      <w:pPr>
        <w:ind w:left="6958" w:hanging="260"/>
      </w:pPr>
    </w:lvl>
    <w:lvl w:ilvl="8">
      <w:numFmt w:val="bullet"/>
      <w:lvlText w:val="•"/>
      <w:lvlJc w:val="left"/>
      <w:pPr>
        <w:ind w:left="7887" w:hanging="260"/>
      </w:pPr>
    </w:lvl>
  </w:abstractNum>
  <w:abstractNum w:abstractNumId="4" w15:restartNumberingAfterBreak="0">
    <w:nsid w:val="00000429"/>
    <w:multiLevelType w:val="multilevel"/>
    <w:tmpl w:val="000008AC"/>
    <w:lvl w:ilvl="0">
      <w:start w:val="1"/>
      <w:numFmt w:val="decimal"/>
      <w:lvlText w:val="%1)"/>
      <w:lvlJc w:val="left"/>
      <w:pPr>
        <w:ind w:left="459" w:hanging="260"/>
      </w:pPr>
      <w:rPr>
        <w:b w:val="0"/>
        <w:bCs w:val="0"/>
        <w:w w:val="100"/>
      </w:rPr>
    </w:lvl>
    <w:lvl w:ilvl="1">
      <w:numFmt w:val="bullet"/>
      <w:lvlText w:val="•"/>
      <w:lvlJc w:val="left"/>
      <w:pPr>
        <w:ind w:left="1388" w:hanging="260"/>
      </w:pPr>
    </w:lvl>
    <w:lvl w:ilvl="2">
      <w:numFmt w:val="bullet"/>
      <w:lvlText w:val="•"/>
      <w:lvlJc w:val="left"/>
      <w:pPr>
        <w:ind w:left="2316" w:hanging="260"/>
      </w:pPr>
    </w:lvl>
    <w:lvl w:ilvl="3">
      <w:numFmt w:val="bullet"/>
      <w:lvlText w:val="•"/>
      <w:lvlJc w:val="left"/>
      <w:pPr>
        <w:ind w:left="3245" w:hanging="260"/>
      </w:pPr>
    </w:lvl>
    <w:lvl w:ilvl="4">
      <w:numFmt w:val="bullet"/>
      <w:lvlText w:val="•"/>
      <w:lvlJc w:val="left"/>
      <w:pPr>
        <w:ind w:left="4173" w:hanging="260"/>
      </w:pPr>
    </w:lvl>
    <w:lvl w:ilvl="5">
      <w:numFmt w:val="bullet"/>
      <w:lvlText w:val="•"/>
      <w:lvlJc w:val="left"/>
      <w:pPr>
        <w:ind w:left="5102" w:hanging="260"/>
      </w:pPr>
    </w:lvl>
    <w:lvl w:ilvl="6">
      <w:numFmt w:val="bullet"/>
      <w:lvlText w:val="•"/>
      <w:lvlJc w:val="left"/>
      <w:pPr>
        <w:ind w:left="6030" w:hanging="260"/>
      </w:pPr>
    </w:lvl>
    <w:lvl w:ilvl="7">
      <w:numFmt w:val="bullet"/>
      <w:lvlText w:val="•"/>
      <w:lvlJc w:val="left"/>
      <w:pPr>
        <w:ind w:left="6958" w:hanging="260"/>
      </w:pPr>
    </w:lvl>
    <w:lvl w:ilvl="8">
      <w:numFmt w:val="bullet"/>
      <w:lvlText w:val="•"/>
      <w:lvlJc w:val="left"/>
      <w:pPr>
        <w:ind w:left="7887" w:hanging="260"/>
      </w:pPr>
    </w:lvl>
  </w:abstractNum>
  <w:abstractNum w:abstractNumId="5" w15:restartNumberingAfterBreak="0">
    <w:nsid w:val="0000042A"/>
    <w:multiLevelType w:val="multilevel"/>
    <w:tmpl w:val="EE6AF69A"/>
    <w:lvl w:ilvl="0">
      <w:start w:val="1"/>
      <w:numFmt w:val="decimal"/>
      <w:lvlText w:val="%1."/>
      <w:lvlJc w:val="left"/>
      <w:pPr>
        <w:ind w:left="459" w:hanging="260"/>
      </w:pPr>
      <w:rPr>
        <w:rFonts w:ascii="Times New Roman" w:eastAsiaTheme="minorEastAsia" w:hAnsi="Times New Roman" w:cs="Times New Roman"/>
        <w:b w:val="0"/>
        <w:bCs w:val="0"/>
        <w:w w:val="100"/>
      </w:rPr>
    </w:lvl>
    <w:lvl w:ilvl="1">
      <w:numFmt w:val="bullet"/>
      <w:lvlText w:val="•"/>
      <w:lvlJc w:val="left"/>
      <w:pPr>
        <w:ind w:left="1388" w:hanging="260"/>
      </w:pPr>
    </w:lvl>
    <w:lvl w:ilvl="2">
      <w:numFmt w:val="bullet"/>
      <w:lvlText w:val="•"/>
      <w:lvlJc w:val="left"/>
      <w:pPr>
        <w:ind w:left="2316" w:hanging="260"/>
      </w:pPr>
    </w:lvl>
    <w:lvl w:ilvl="3">
      <w:numFmt w:val="bullet"/>
      <w:lvlText w:val="•"/>
      <w:lvlJc w:val="left"/>
      <w:pPr>
        <w:ind w:left="3245" w:hanging="260"/>
      </w:pPr>
    </w:lvl>
    <w:lvl w:ilvl="4">
      <w:numFmt w:val="bullet"/>
      <w:lvlText w:val="•"/>
      <w:lvlJc w:val="left"/>
      <w:pPr>
        <w:ind w:left="4173" w:hanging="260"/>
      </w:pPr>
    </w:lvl>
    <w:lvl w:ilvl="5">
      <w:numFmt w:val="bullet"/>
      <w:lvlText w:val="•"/>
      <w:lvlJc w:val="left"/>
      <w:pPr>
        <w:ind w:left="5102" w:hanging="260"/>
      </w:pPr>
    </w:lvl>
    <w:lvl w:ilvl="6">
      <w:numFmt w:val="bullet"/>
      <w:lvlText w:val="•"/>
      <w:lvlJc w:val="left"/>
      <w:pPr>
        <w:ind w:left="6030" w:hanging="260"/>
      </w:pPr>
    </w:lvl>
    <w:lvl w:ilvl="7">
      <w:numFmt w:val="bullet"/>
      <w:lvlText w:val="•"/>
      <w:lvlJc w:val="left"/>
      <w:pPr>
        <w:ind w:left="6958" w:hanging="260"/>
      </w:pPr>
    </w:lvl>
    <w:lvl w:ilvl="8">
      <w:numFmt w:val="bullet"/>
      <w:lvlText w:val="•"/>
      <w:lvlJc w:val="left"/>
      <w:pPr>
        <w:ind w:left="7887" w:hanging="260"/>
      </w:pPr>
    </w:lvl>
  </w:abstractNum>
  <w:abstractNum w:abstractNumId="6" w15:restartNumberingAfterBreak="0">
    <w:nsid w:val="0000042B"/>
    <w:multiLevelType w:val="multilevel"/>
    <w:tmpl w:val="34D674C6"/>
    <w:lvl w:ilvl="0">
      <w:start w:val="1"/>
      <w:numFmt w:val="decimal"/>
      <w:lvlText w:val="%1."/>
      <w:lvlJc w:val="left"/>
      <w:pPr>
        <w:ind w:left="459" w:hanging="260"/>
      </w:pPr>
      <w:rPr>
        <w:rFonts w:ascii="Times New Roman" w:eastAsiaTheme="minorEastAsia" w:hAnsi="Times New Roman" w:cs="Times New Roman"/>
        <w:b w:val="0"/>
        <w:bCs/>
        <w:w w:val="100"/>
      </w:rPr>
    </w:lvl>
    <w:lvl w:ilvl="1">
      <w:numFmt w:val="bullet"/>
      <w:lvlText w:val="•"/>
      <w:lvlJc w:val="left"/>
      <w:pPr>
        <w:ind w:left="1388" w:hanging="260"/>
      </w:pPr>
    </w:lvl>
    <w:lvl w:ilvl="2">
      <w:numFmt w:val="bullet"/>
      <w:lvlText w:val="•"/>
      <w:lvlJc w:val="left"/>
      <w:pPr>
        <w:ind w:left="2316" w:hanging="260"/>
      </w:pPr>
    </w:lvl>
    <w:lvl w:ilvl="3">
      <w:numFmt w:val="bullet"/>
      <w:lvlText w:val="•"/>
      <w:lvlJc w:val="left"/>
      <w:pPr>
        <w:ind w:left="3245" w:hanging="260"/>
      </w:pPr>
    </w:lvl>
    <w:lvl w:ilvl="4">
      <w:numFmt w:val="bullet"/>
      <w:lvlText w:val="•"/>
      <w:lvlJc w:val="left"/>
      <w:pPr>
        <w:ind w:left="4173" w:hanging="260"/>
      </w:pPr>
    </w:lvl>
    <w:lvl w:ilvl="5">
      <w:numFmt w:val="bullet"/>
      <w:lvlText w:val="•"/>
      <w:lvlJc w:val="left"/>
      <w:pPr>
        <w:ind w:left="5102" w:hanging="260"/>
      </w:pPr>
    </w:lvl>
    <w:lvl w:ilvl="6">
      <w:numFmt w:val="bullet"/>
      <w:lvlText w:val="•"/>
      <w:lvlJc w:val="left"/>
      <w:pPr>
        <w:ind w:left="6030" w:hanging="260"/>
      </w:pPr>
    </w:lvl>
    <w:lvl w:ilvl="7">
      <w:numFmt w:val="bullet"/>
      <w:lvlText w:val="•"/>
      <w:lvlJc w:val="left"/>
      <w:pPr>
        <w:ind w:left="6958" w:hanging="260"/>
      </w:pPr>
    </w:lvl>
    <w:lvl w:ilvl="8">
      <w:numFmt w:val="bullet"/>
      <w:lvlText w:val="•"/>
      <w:lvlJc w:val="left"/>
      <w:pPr>
        <w:ind w:left="7887" w:hanging="260"/>
      </w:pPr>
    </w:lvl>
  </w:abstractNum>
  <w:abstractNum w:abstractNumId="7" w15:restartNumberingAfterBreak="0">
    <w:nsid w:val="0000042C"/>
    <w:multiLevelType w:val="multilevel"/>
    <w:tmpl w:val="1370F3B4"/>
    <w:lvl w:ilvl="0">
      <w:start w:val="1"/>
      <w:numFmt w:val="decimal"/>
      <w:lvlText w:val="%1."/>
      <w:lvlJc w:val="left"/>
      <w:pPr>
        <w:ind w:left="459" w:hanging="260"/>
      </w:pPr>
      <w:rPr>
        <w:rFonts w:ascii="Times New Roman" w:eastAsiaTheme="minorEastAsia" w:hAnsi="Times New Roman" w:cs="Times New Roman"/>
        <w:b w:val="0"/>
        <w:bCs w:val="0"/>
        <w:w w:val="100"/>
      </w:rPr>
    </w:lvl>
    <w:lvl w:ilvl="1">
      <w:numFmt w:val="bullet"/>
      <w:lvlText w:val="•"/>
      <w:lvlJc w:val="left"/>
      <w:pPr>
        <w:ind w:left="1375" w:hanging="260"/>
      </w:pPr>
    </w:lvl>
    <w:lvl w:ilvl="2">
      <w:numFmt w:val="bullet"/>
      <w:lvlText w:val="•"/>
      <w:lvlJc w:val="left"/>
      <w:pPr>
        <w:ind w:left="2290" w:hanging="260"/>
      </w:pPr>
    </w:lvl>
    <w:lvl w:ilvl="3">
      <w:numFmt w:val="bullet"/>
      <w:lvlText w:val="•"/>
      <w:lvlJc w:val="left"/>
      <w:pPr>
        <w:ind w:left="3205" w:hanging="260"/>
      </w:pPr>
    </w:lvl>
    <w:lvl w:ilvl="4">
      <w:numFmt w:val="bullet"/>
      <w:lvlText w:val="•"/>
      <w:lvlJc w:val="left"/>
      <w:pPr>
        <w:ind w:left="4120" w:hanging="260"/>
      </w:pPr>
    </w:lvl>
    <w:lvl w:ilvl="5">
      <w:numFmt w:val="bullet"/>
      <w:lvlText w:val="•"/>
      <w:lvlJc w:val="left"/>
      <w:pPr>
        <w:ind w:left="5036" w:hanging="260"/>
      </w:pPr>
    </w:lvl>
    <w:lvl w:ilvl="6">
      <w:numFmt w:val="bullet"/>
      <w:lvlText w:val="•"/>
      <w:lvlJc w:val="left"/>
      <w:pPr>
        <w:ind w:left="5951" w:hanging="260"/>
      </w:pPr>
    </w:lvl>
    <w:lvl w:ilvl="7">
      <w:numFmt w:val="bullet"/>
      <w:lvlText w:val="•"/>
      <w:lvlJc w:val="left"/>
      <w:pPr>
        <w:ind w:left="6866" w:hanging="260"/>
      </w:pPr>
    </w:lvl>
    <w:lvl w:ilvl="8">
      <w:numFmt w:val="bullet"/>
      <w:lvlText w:val="•"/>
      <w:lvlJc w:val="left"/>
      <w:pPr>
        <w:ind w:left="7781" w:hanging="260"/>
      </w:pPr>
    </w:lvl>
  </w:abstractNum>
  <w:abstractNum w:abstractNumId="8" w15:restartNumberingAfterBreak="0">
    <w:nsid w:val="0000042D"/>
    <w:multiLevelType w:val="multilevel"/>
    <w:tmpl w:val="E6A85118"/>
    <w:lvl w:ilvl="0">
      <w:start w:val="1"/>
      <w:numFmt w:val="decimal"/>
      <w:lvlText w:val="%1."/>
      <w:lvlJc w:val="left"/>
      <w:pPr>
        <w:ind w:left="459" w:hanging="260"/>
      </w:pPr>
      <w:rPr>
        <w:rFonts w:ascii="Times New Roman" w:eastAsiaTheme="minorEastAsia" w:hAnsi="Times New Roman" w:cs="Times New Roman"/>
        <w:b w:val="0"/>
        <w:bCs/>
        <w:w w:val="100"/>
      </w:rPr>
    </w:lvl>
    <w:lvl w:ilvl="1">
      <w:numFmt w:val="bullet"/>
      <w:lvlText w:val="•"/>
      <w:lvlJc w:val="left"/>
      <w:pPr>
        <w:ind w:left="1375" w:hanging="260"/>
      </w:pPr>
    </w:lvl>
    <w:lvl w:ilvl="2">
      <w:numFmt w:val="bullet"/>
      <w:lvlText w:val="•"/>
      <w:lvlJc w:val="left"/>
      <w:pPr>
        <w:ind w:left="2290" w:hanging="260"/>
      </w:pPr>
    </w:lvl>
    <w:lvl w:ilvl="3">
      <w:numFmt w:val="bullet"/>
      <w:lvlText w:val="•"/>
      <w:lvlJc w:val="left"/>
      <w:pPr>
        <w:ind w:left="3205" w:hanging="260"/>
      </w:pPr>
    </w:lvl>
    <w:lvl w:ilvl="4">
      <w:numFmt w:val="bullet"/>
      <w:lvlText w:val="•"/>
      <w:lvlJc w:val="left"/>
      <w:pPr>
        <w:ind w:left="4120" w:hanging="260"/>
      </w:pPr>
    </w:lvl>
    <w:lvl w:ilvl="5">
      <w:numFmt w:val="bullet"/>
      <w:lvlText w:val="•"/>
      <w:lvlJc w:val="left"/>
      <w:pPr>
        <w:ind w:left="5036" w:hanging="260"/>
      </w:pPr>
    </w:lvl>
    <w:lvl w:ilvl="6">
      <w:numFmt w:val="bullet"/>
      <w:lvlText w:val="•"/>
      <w:lvlJc w:val="left"/>
      <w:pPr>
        <w:ind w:left="5951" w:hanging="260"/>
      </w:pPr>
    </w:lvl>
    <w:lvl w:ilvl="7">
      <w:numFmt w:val="bullet"/>
      <w:lvlText w:val="•"/>
      <w:lvlJc w:val="left"/>
      <w:pPr>
        <w:ind w:left="6866" w:hanging="260"/>
      </w:pPr>
    </w:lvl>
    <w:lvl w:ilvl="8">
      <w:numFmt w:val="bullet"/>
      <w:lvlText w:val="•"/>
      <w:lvlJc w:val="left"/>
      <w:pPr>
        <w:ind w:left="7781" w:hanging="260"/>
      </w:pPr>
    </w:lvl>
  </w:abstractNum>
  <w:abstractNum w:abstractNumId="9" w15:restartNumberingAfterBreak="0">
    <w:nsid w:val="0000042E"/>
    <w:multiLevelType w:val="multilevel"/>
    <w:tmpl w:val="FCFC0932"/>
    <w:lvl w:ilvl="0">
      <w:start w:val="1"/>
      <w:numFmt w:val="decimal"/>
      <w:lvlText w:val="%1."/>
      <w:lvlJc w:val="left"/>
      <w:pPr>
        <w:ind w:left="459" w:hanging="260"/>
      </w:pPr>
      <w:rPr>
        <w:rFonts w:ascii="Times New Roman" w:eastAsiaTheme="minorEastAsia" w:hAnsi="Times New Roman" w:cs="Times New Roman"/>
        <w:b w:val="0"/>
        <w:bCs w:val="0"/>
        <w:w w:val="100"/>
      </w:rPr>
    </w:lvl>
    <w:lvl w:ilvl="1">
      <w:numFmt w:val="bullet"/>
      <w:lvlText w:val="•"/>
      <w:lvlJc w:val="left"/>
      <w:pPr>
        <w:ind w:left="1375" w:hanging="260"/>
      </w:pPr>
    </w:lvl>
    <w:lvl w:ilvl="2">
      <w:numFmt w:val="bullet"/>
      <w:lvlText w:val="•"/>
      <w:lvlJc w:val="left"/>
      <w:pPr>
        <w:ind w:left="2290" w:hanging="260"/>
      </w:pPr>
    </w:lvl>
    <w:lvl w:ilvl="3">
      <w:numFmt w:val="bullet"/>
      <w:lvlText w:val="•"/>
      <w:lvlJc w:val="left"/>
      <w:pPr>
        <w:ind w:left="3205" w:hanging="260"/>
      </w:pPr>
    </w:lvl>
    <w:lvl w:ilvl="4">
      <w:numFmt w:val="bullet"/>
      <w:lvlText w:val="•"/>
      <w:lvlJc w:val="left"/>
      <w:pPr>
        <w:ind w:left="4120" w:hanging="260"/>
      </w:pPr>
    </w:lvl>
    <w:lvl w:ilvl="5">
      <w:numFmt w:val="bullet"/>
      <w:lvlText w:val="•"/>
      <w:lvlJc w:val="left"/>
      <w:pPr>
        <w:ind w:left="5036" w:hanging="260"/>
      </w:pPr>
    </w:lvl>
    <w:lvl w:ilvl="6">
      <w:numFmt w:val="bullet"/>
      <w:lvlText w:val="•"/>
      <w:lvlJc w:val="left"/>
      <w:pPr>
        <w:ind w:left="5951" w:hanging="260"/>
      </w:pPr>
    </w:lvl>
    <w:lvl w:ilvl="7">
      <w:numFmt w:val="bullet"/>
      <w:lvlText w:val="•"/>
      <w:lvlJc w:val="left"/>
      <w:pPr>
        <w:ind w:left="6866" w:hanging="260"/>
      </w:pPr>
    </w:lvl>
    <w:lvl w:ilvl="8">
      <w:numFmt w:val="bullet"/>
      <w:lvlText w:val="•"/>
      <w:lvlJc w:val="left"/>
      <w:pPr>
        <w:ind w:left="7781" w:hanging="260"/>
      </w:pPr>
    </w:lvl>
  </w:abstractNum>
  <w:abstractNum w:abstractNumId="10" w15:restartNumberingAfterBreak="0">
    <w:nsid w:val="0000042F"/>
    <w:multiLevelType w:val="multilevel"/>
    <w:tmpl w:val="2C74E750"/>
    <w:lvl w:ilvl="0">
      <w:start w:val="1"/>
      <w:numFmt w:val="decimal"/>
      <w:lvlText w:val="%1."/>
      <w:lvlJc w:val="left"/>
      <w:pPr>
        <w:ind w:left="459" w:hanging="260"/>
      </w:pPr>
      <w:rPr>
        <w:rFonts w:ascii="Times New Roman" w:eastAsiaTheme="minorEastAsia" w:hAnsi="Times New Roman" w:cs="Times New Roman"/>
        <w:b w:val="0"/>
        <w:bCs w:val="0"/>
        <w:w w:val="100"/>
      </w:rPr>
    </w:lvl>
    <w:lvl w:ilvl="1">
      <w:numFmt w:val="bullet"/>
      <w:lvlText w:val="•"/>
      <w:lvlJc w:val="left"/>
      <w:pPr>
        <w:ind w:left="1375" w:hanging="260"/>
      </w:pPr>
    </w:lvl>
    <w:lvl w:ilvl="2">
      <w:numFmt w:val="bullet"/>
      <w:lvlText w:val="•"/>
      <w:lvlJc w:val="left"/>
      <w:pPr>
        <w:ind w:left="2290" w:hanging="260"/>
      </w:pPr>
    </w:lvl>
    <w:lvl w:ilvl="3">
      <w:numFmt w:val="bullet"/>
      <w:lvlText w:val="•"/>
      <w:lvlJc w:val="left"/>
      <w:pPr>
        <w:ind w:left="3205" w:hanging="260"/>
      </w:pPr>
    </w:lvl>
    <w:lvl w:ilvl="4">
      <w:numFmt w:val="bullet"/>
      <w:lvlText w:val="•"/>
      <w:lvlJc w:val="left"/>
      <w:pPr>
        <w:ind w:left="4120" w:hanging="260"/>
      </w:pPr>
    </w:lvl>
    <w:lvl w:ilvl="5">
      <w:numFmt w:val="bullet"/>
      <w:lvlText w:val="•"/>
      <w:lvlJc w:val="left"/>
      <w:pPr>
        <w:ind w:left="5036" w:hanging="260"/>
      </w:pPr>
    </w:lvl>
    <w:lvl w:ilvl="6">
      <w:numFmt w:val="bullet"/>
      <w:lvlText w:val="•"/>
      <w:lvlJc w:val="left"/>
      <w:pPr>
        <w:ind w:left="5951" w:hanging="260"/>
      </w:pPr>
    </w:lvl>
    <w:lvl w:ilvl="7">
      <w:numFmt w:val="bullet"/>
      <w:lvlText w:val="•"/>
      <w:lvlJc w:val="left"/>
      <w:pPr>
        <w:ind w:left="6866" w:hanging="260"/>
      </w:pPr>
    </w:lvl>
    <w:lvl w:ilvl="8">
      <w:numFmt w:val="bullet"/>
      <w:lvlText w:val="•"/>
      <w:lvlJc w:val="left"/>
      <w:pPr>
        <w:ind w:left="7781" w:hanging="260"/>
      </w:pPr>
    </w:lvl>
  </w:abstractNum>
  <w:abstractNum w:abstractNumId="11" w15:restartNumberingAfterBreak="0">
    <w:nsid w:val="00000430"/>
    <w:multiLevelType w:val="multilevel"/>
    <w:tmpl w:val="8DA80216"/>
    <w:lvl w:ilvl="0">
      <w:start w:val="1"/>
      <w:numFmt w:val="decimal"/>
      <w:lvlText w:val="%1."/>
      <w:lvlJc w:val="left"/>
      <w:pPr>
        <w:ind w:left="459" w:hanging="260"/>
      </w:pPr>
      <w:rPr>
        <w:rFonts w:ascii="Times New Roman" w:eastAsiaTheme="minorEastAsia" w:hAnsi="Times New Roman" w:cs="Times New Roman"/>
        <w:b w:val="0"/>
        <w:bCs w:val="0"/>
        <w:w w:val="100"/>
      </w:rPr>
    </w:lvl>
    <w:lvl w:ilvl="1">
      <w:numFmt w:val="bullet"/>
      <w:lvlText w:val="•"/>
      <w:lvlJc w:val="left"/>
      <w:pPr>
        <w:ind w:left="1375" w:hanging="260"/>
      </w:pPr>
    </w:lvl>
    <w:lvl w:ilvl="2">
      <w:numFmt w:val="bullet"/>
      <w:lvlText w:val="•"/>
      <w:lvlJc w:val="left"/>
      <w:pPr>
        <w:ind w:left="2290" w:hanging="260"/>
      </w:pPr>
    </w:lvl>
    <w:lvl w:ilvl="3">
      <w:numFmt w:val="bullet"/>
      <w:lvlText w:val="•"/>
      <w:lvlJc w:val="left"/>
      <w:pPr>
        <w:ind w:left="3205" w:hanging="260"/>
      </w:pPr>
    </w:lvl>
    <w:lvl w:ilvl="4">
      <w:numFmt w:val="bullet"/>
      <w:lvlText w:val="•"/>
      <w:lvlJc w:val="left"/>
      <w:pPr>
        <w:ind w:left="4120" w:hanging="260"/>
      </w:pPr>
    </w:lvl>
    <w:lvl w:ilvl="5">
      <w:numFmt w:val="bullet"/>
      <w:lvlText w:val="•"/>
      <w:lvlJc w:val="left"/>
      <w:pPr>
        <w:ind w:left="5036" w:hanging="260"/>
      </w:pPr>
    </w:lvl>
    <w:lvl w:ilvl="6">
      <w:numFmt w:val="bullet"/>
      <w:lvlText w:val="•"/>
      <w:lvlJc w:val="left"/>
      <w:pPr>
        <w:ind w:left="5951" w:hanging="260"/>
      </w:pPr>
    </w:lvl>
    <w:lvl w:ilvl="7">
      <w:numFmt w:val="bullet"/>
      <w:lvlText w:val="•"/>
      <w:lvlJc w:val="left"/>
      <w:pPr>
        <w:ind w:left="6866" w:hanging="260"/>
      </w:pPr>
    </w:lvl>
    <w:lvl w:ilvl="8">
      <w:numFmt w:val="bullet"/>
      <w:lvlText w:val="•"/>
      <w:lvlJc w:val="left"/>
      <w:pPr>
        <w:ind w:left="7781" w:hanging="260"/>
      </w:pPr>
    </w:lvl>
  </w:abstractNum>
  <w:abstractNum w:abstractNumId="12" w15:restartNumberingAfterBreak="0">
    <w:nsid w:val="00000431"/>
    <w:multiLevelType w:val="multilevel"/>
    <w:tmpl w:val="B8B8FB6C"/>
    <w:lvl w:ilvl="0">
      <w:start w:val="1"/>
      <w:numFmt w:val="decimal"/>
      <w:lvlText w:val="%1."/>
      <w:lvlJc w:val="left"/>
      <w:pPr>
        <w:ind w:left="459" w:hanging="260"/>
      </w:pPr>
      <w:rPr>
        <w:rFonts w:ascii="Times New Roman" w:eastAsiaTheme="minorEastAsia" w:hAnsi="Times New Roman" w:cs="Times New Roman"/>
        <w:b w:val="0"/>
        <w:bCs w:val="0"/>
        <w:w w:val="100"/>
      </w:rPr>
    </w:lvl>
    <w:lvl w:ilvl="1">
      <w:numFmt w:val="bullet"/>
      <w:lvlText w:val="•"/>
      <w:lvlJc w:val="left"/>
      <w:pPr>
        <w:ind w:left="1375" w:hanging="260"/>
      </w:pPr>
    </w:lvl>
    <w:lvl w:ilvl="2">
      <w:numFmt w:val="bullet"/>
      <w:lvlText w:val="•"/>
      <w:lvlJc w:val="left"/>
      <w:pPr>
        <w:ind w:left="2290" w:hanging="260"/>
      </w:pPr>
    </w:lvl>
    <w:lvl w:ilvl="3">
      <w:numFmt w:val="bullet"/>
      <w:lvlText w:val="•"/>
      <w:lvlJc w:val="left"/>
      <w:pPr>
        <w:ind w:left="3205" w:hanging="260"/>
      </w:pPr>
    </w:lvl>
    <w:lvl w:ilvl="4">
      <w:numFmt w:val="bullet"/>
      <w:lvlText w:val="•"/>
      <w:lvlJc w:val="left"/>
      <w:pPr>
        <w:ind w:left="4120" w:hanging="260"/>
      </w:pPr>
    </w:lvl>
    <w:lvl w:ilvl="5">
      <w:numFmt w:val="bullet"/>
      <w:lvlText w:val="•"/>
      <w:lvlJc w:val="left"/>
      <w:pPr>
        <w:ind w:left="5036" w:hanging="260"/>
      </w:pPr>
    </w:lvl>
    <w:lvl w:ilvl="6">
      <w:numFmt w:val="bullet"/>
      <w:lvlText w:val="•"/>
      <w:lvlJc w:val="left"/>
      <w:pPr>
        <w:ind w:left="5951" w:hanging="260"/>
      </w:pPr>
    </w:lvl>
    <w:lvl w:ilvl="7">
      <w:numFmt w:val="bullet"/>
      <w:lvlText w:val="•"/>
      <w:lvlJc w:val="left"/>
      <w:pPr>
        <w:ind w:left="6866" w:hanging="260"/>
      </w:pPr>
    </w:lvl>
    <w:lvl w:ilvl="8">
      <w:numFmt w:val="bullet"/>
      <w:lvlText w:val="•"/>
      <w:lvlJc w:val="left"/>
      <w:pPr>
        <w:ind w:left="7781" w:hanging="260"/>
      </w:pPr>
    </w:lvl>
  </w:abstractNum>
  <w:abstractNum w:abstractNumId="13" w15:restartNumberingAfterBreak="0">
    <w:nsid w:val="00000432"/>
    <w:multiLevelType w:val="multilevel"/>
    <w:tmpl w:val="51E2C384"/>
    <w:lvl w:ilvl="0">
      <w:start w:val="1"/>
      <w:numFmt w:val="decimal"/>
      <w:lvlText w:val="%1."/>
      <w:lvlJc w:val="left"/>
      <w:pPr>
        <w:ind w:left="459" w:hanging="260"/>
      </w:pPr>
      <w:rPr>
        <w:rFonts w:ascii="Times New Roman" w:eastAsiaTheme="minorEastAsia" w:hAnsi="Times New Roman" w:cs="Times New Roman"/>
        <w:b w:val="0"/>
        <w:bCs w:val="0"/>
        <w:w w:val="100"/>
      </w:rPr>
    </w:lvl>
    <w:lvl w:ilvl="1">
      <w:numFmt w:val="bullet"/>
      <w:lvlText w:val="•"/>
      <w:lvlJc w:val="left"/>
      <w:pPr>
        <w:ind w:left="1375" w:hanging="260"/>
      </w:pPr>
    </w:lvl>
    <w:lvl w:ilvl="2">
      <w:numFmt w:val="bullet"/>
      <w:lvlText w:val="•"/>
      <w:lvlJc w:val="left"/>
      <w:pPr>
        <w:ind w:left="2290" w:hanging="260"/>
      </w:pPr>
    </w:lvl>
    <w:lvl w:ilvl="3">
      <w:numFmt w:val="bullet"/>
      <w:lvlText w:val="•"/>
      <w:lvlJc w:val="left"/>
      <w:pPr>
        <w:ind w:left="3205" w:hanging="260"/>
      </w:pPr>
    </w:lvl>
    <w:lvl w:ilvl="4">
      <w:numFmt w:val="bullet"/>
      <w:lvlText w:val="•"/>
      <w:lvlJc w:val="left"/>
      <w:pPr>
        <w:ind w:left="4120" w:hanging="260"/>
      </w:pPr>
    </w:lvl>
    <w:lvl w:ilvl="5">
      <w:numFmt w:val="bullet"/>
      <w:lvlText w:val="•"/>
      <w:lvlJc w:val="left"/>
      <w:pPr>
        <w:ind w:left="5036" w:hanging="260"/>
      </w:pPr>
    </w:lvl>
    <w:lvl w:ilvl="6">
      <w:numFmt w:val="bullet"/>
      <w:lvlText w:val="•"/>
      <w:lvlJc w:val="left"/>
      <w:pPr>
        <w:ind w:left="5951" w:hanging="260"/>
      </w:pPr>
    </w:lvl>
    <w:lvl w:ilvl="7">
      <w:numFmt w:val="bullet"/>
      <w:lvlText w:val="•"/>
      <w:lvlJc w:val="left"/>
      <w:pPr>
        <w:ind w:left="6866" w:hanging="260"/>
      </w:pPr>
    </w:lvl>
    <w:lvl w:ilvl="8">
      <w:numFmt w:val="bullet"/>
      <w:lvlText w:val="•"/>
      <w:lvlJc w:val="left"/>
      <w:pPr>
        <w:ind w:left="7781" w:hanging="260"/>
      </w:pPr>
    </w:lvl>
  </w:abstractNum>
  <w:abstractNum w:abstractNumId="14" w15:restartNumberingAfterBreak="0">
    <w:nsid w:val="00000433"/>
    <w:multiLevelType w:val="multilevel"/>
    <w:tmpl w:val="9B30F614"/>
    <w:lvl w:ilvl="0">
      <w:start w:val="1"/>
      <w:numFmt w:val="decimal"/>
      <w:lvlText w:val="%1."/>
      <w:lvlJc w:val="left"/>
      <w:pPr>
        <w:ind w:left="459" w:hanging="260"/>
      </w:pPr>
      <w:rPr>
        <w:rFonts w:ascii="Times New Roman" w:eastAsiaTheme="minorEastAsia" w:hAnsi="Times New Roman" w:cs="Times New Roman"/>
        <w:b w:val="0"/>
        <w:bCs w:val="0"/>
        <w:w w:val="100"/>
      </w:rPr>
    </w:lvl>
    <w:lvl w:ilvl="1">
      <w:numFmt w:val="bullet"/>
      <w:lvlText w:val="•"/>
      <w:lvlJc w:val="left"/>
      <w:pPr>
        <w:ind w:left="1385" w:hanging="260"/>
      </w:pPr>
    </w:lvl>
    <w:lvl w:ilvl="2">
      <w:numFmt w:val="bullet"/>
      <w:lvlText w:val="•"/>
      <w:lvlJc w:val="left"/>
      <w:pPr>
        <w:ind w:left="2310" w:hanging="260"/>
      </w:pPr>
    </w:lvl>
    <w:lvl w:ilvl="3">
      <w:numFmt w:val="bullet"/>
      <w:lvlText w:val="•"/>
      <w:lvlJc w:val="left"/>
      <w:pPr>
        <w:ind w:left="3236" w:hanging="260"/>
      </w:pPr>
    </w:lvl>
    <w:lvl w:ilvl="4">
      <w:numFmt w:val="bullet"/>
      <w:lvlText w:val="•"/>
      <w:lvlJc w:val="left"/>
      <w:pPr>
        <w:ind w:left="4161" w:hanging="260"/>
      </w:pPr>
    </w:lvl>
    <w:lvl w:ilvl="5">
      <w:numFmt w:val="bullet"/>
      <w:lvlText w:val="•"/>
      <w:lvlJc w:val="left"/>
      <w:pPr>
        <w:ind w:left="5087" w:hanging="260"/>
      </w:pPr>
    </w:lvl>
    <w:lvl w:ilvl="6">
      <w:numFmt w:val="bullet"/>
      <w:lvlText w:val="•"/>
      <w:lvlJc w:val="left"/>
      <w:pPr>
        <w:ind w:left="6012" w:hanging="260"/>
      </w:pPr>
    </w:lvl>
    <w:lvl w:ilvl="7">
      <w:numFmt w:val="bullet"/>
      <w:lvlText w:val="•"/>
      <w:lvlJc w:val="left"/>
      <w:pPr>
        <w:ind w:left="6937" w:hanging="260"/>
      </w:pPr>
    </w:lvl>
    <w:lvl w:ilvl="8">
      <w:numFmt w:val="bullet"/>
      <w:lvlText w:val="•"/>
      <w:lvlJc w:val="left"/>
      <w:pPr>
        <w:ind w:left="7863" w:hanging="260"/>
      </w:pPr>
    </w:lvl>
  </w:abstractNum>
  <w:abstractNum w:abstractNumId="15" w15:restartNumberingAfterBreak="0">
    <w:nsid w:val="00000434"/>
    <w:multiLevelType w:val="multilevel"/>
    <w:tmpl w:val="76AE555C"/>
    <w:lvl w:ilvl="0">
      <w:start w:val="1"/>
      <w:numFmt w:val="decimal"/>
      <w:lvlText w:val="%1."/>
      <w:lvlJc w:val="left"/>
      <w:pPr>
        <w:ind w:left="459" w:hanging="260"/>
      </w:pPr>
      <w:rPr>
        <w:rFonts w:ascii="Times New Roman" w:eastAsiaTheme="minorEastAsia" w:hAnsi="Times New Roman" w:cs="Times New Roman"/>
        <w:b w:val="0"/>
        <w:bCs w:val="0"/>
        <w:w w:val="99"/>
      </w:rPr>
    </w:lvl>
    <w:lvl w:ilvl="1">
      <w:numFmt w:val="bullet"/>
      <w:lvlText w:val="•"/>
      <w:lvlJc w:val="left"/>
      <w:pPr>
        <w:ind w:left="1385" w:hanging="260"/>
      </w:pPr>
    </w:lvl>
    <w:lvl w:ilvl="2">
      <w:numFmt w:val="bullet"/>
      <w:lvlText w:val="•"/>
      <w:lvlJc w:val="left"/>
      <w:pPr>
        <w:ind w:left="2310" w:hanging="260"/>
      </w:pPr>
    </w:lvl>
    <w:lvl w:ilvl="3">
      <w:numFmt w:val="bullet"/>
      <w:lvlText w:val="•"/>
      <w:lvlJc w:val="left"/>
      <w:pPr>
        <w:ind w:left="3236" w:hanging="260"/>
      </w:pPr>
    </w:lvl>
    <w:lvl w:ilvl="4">
      <w:numFmt w:val="bullet"/>
      <w:lvlText w:val="•"/>
      <w:lvlJc w:val="left"/>
      <w:pPr>
        <w:ind w:left="4161" w:hanging="260"/>
      </w:pPr>
    </w:lvl>
    <w:lvl w:ilvl="5">
      <w:numFmt w:val="bullet"/>
      <w:lvlText w:val="•"/>
      <w:lvlJc w:val="left"/>
      <w:pPr>
        <w:ind w:left="5087" w:hanging="260"/>
      </w:pPr>
    </w:lvl>
    <w:lvl w:ilvl="6">
      <w:numFmt w:val="bullet"/>
      <w:lvlText w:val="•"/>
      <w:lvlJc w:val="left"/>
      <w:pPr>
        <w:ind w:left="6012" w:hanging="260"/>
      </w:pPr>
    </w:lvl>
    <w:lvl w:ilvl="7">
      <w:numFmt w:val="bullet"/>
      <w:lvlText w:val="•"/>
      <w:lvlJc w:val="left"/>
      <w:pPr>
        <w:ind w:left="6937" w:hanging="260"/>
      </w:pPr>
    </w:lvl>
    <w:lvl w:ilvl="8">
      <w:numFmt w:val="bullet"/>
      <w:lvlText w:val="•"/>
      <w:lvlJc w:val="left"/>
      <w:pPr>
        <w:ind w:left="7863" w:hanging="260"/>
      </w:pPr>
    </w:lvl>
  </w:abstractNum>
  <w:abstractNum w:abstractNumId="16" w15:restartNumberingAfterBreak="0">
    <w:nsid w:val="00000435"/>
    <w:multiLevelType w:val="multilevel"/>
    <w:tmpl w:val="661241E2"/>
    <w:lvl w:ilvl="0">
      <w:start w:val="1"/>
      <w:numFmt w:val="decimal"/>
      <w:lvlText w:val="%1."/>
      <w:lvlJc w:val="left"/>
      <w:pPr>
        <w:ind w:left="459" w:hanging="260"/>
      </w:pPr>
      <w:rPr>
        <w:rFonts w:ascii="Times New Roman" w:eastAsiaTheme="minorEastAsia" w:hAnsi="Times New Roman" w:cs="Times New Roman"/>
        <w:b w:val="0"/>
        <w:bCs w:val="0"/>
        <w:w w:val="100"/>
      </w:rPr>
    </w:lvl>
    <w:lvl w:ilvl="1">
      <w:numFmt w:val="bullet"/>
      <w:lvlText w:val="•"/>
      <w:lvlJc w:val="left"/>
      <w:pPr>
        <w:ind w:left="1385" w:hanging="260"/>
      </w:pPr>
    </w:lvl>
    <w:lvl w:ilvl="2">
      <w:numFmt w:val="bullet"/>
      <w:lvlText w:val="•"/>
      <w:lvlJc w:val="left"/>
      <w:pPr>
        <w:ind w:left="2310" w:hanging="260"/>
      </w:pPr>
    </w:lvl>
    <w:lvl w:ilvl="3">
      <w:numFmt w:val="bullet"/>
      <w:lvlText w:val="•"/>
      <w:lvlJc w:val="left"/>
      <w:pPr>
        <w:ind w:left="3236" w:hanging="260"/>
      </w:pPr>
    </w:lvl>
    <w:lvl w:ilvl="4">
      <w:numFmt w:val="bullet"/>
      <w:lvlText w:val="•"/>
      <w:lvlJc w:val="left"/>
      <w:pPr>
        <w:ind w:left="4161" w:hanging="260"/>
      </w:pPr>
    </w:lvl>
    <w:lvl w:ilvl="5">
      <w:numFmt w:val="bullet"/>
      <w:lvlText w:val="•"/>
      <w:lvlJc w:val="left"/>
      <w:pPr>
        <w:ind w:left="5087" w:hanging="260"/>
      </w:pPr>
    </w:lvl>
    <w:lvl w:ilvl="6">
      <w:numFmt w:val="bullet"/>
      <w:lvlText w:val="•"/>
      <w:lvlJc w:val="left"/>
      <w:pPr>
        <w:ind w:left="6012" w:hanging="260"/>
      </w:pPr>
    </w:lvl>
    <w:lvl w:ilvl="7">
      <w:numFmt w:val="bullet"/>
      <w:lvlText w:val="•"/>
      <w:lvlJc w:val="left"/>
      <w:pPr>
        <w:ind w:left="6937" w:hanging="260"/>
      </w:pPr>
    </w:lvl>
    <w:lvl w:ilvl="8">
      <w:numFmt w:val="bullet"/>
      <w:lvlText w:val="•"/>
      <w:lvlJc w:val="left"/>
      <w:pPr>
        <w:ind w:left="7863" w:hanging="260"/>
      </w:pPr>
    </w:lvl>
  </w:abstractNum>
  <w:abstractNum w:abstractNumId="17" w15:restartNumberingAfterBreak="0">
    <w:nsid w:val="00000436"/>
    <w:multiLevelType w:val="multilevel"/>
    <w:tmpl w:val="1ABCFFEA"/>
    <w:lvl w:ilvl="0">
      <w:start w:val="1"/>
      <w:numFmt w:val="decimal"/>
      <w:lvlText w:val="%1."/>
      <w:lvlJc w:val="left"/>
      <w:pPr>
        <w:ind w:left="519" w:hanging="260"/>
      </w:pPr>
      <w:rPr>
        <w:rFonts w:ascii="Times New Roman" w:eastAsiaTheme="minorEastAsia" w:hAnsi="Times New Roman" w:cs="Times New Roman"/>
        <w:b w:val="0"/>
        <w:bCs w:val="0"/>
        <w:w w:val="100"/>
      </w:rPr>
    </w:lvl>
    <w:lvl w:ilvl="1">
      <w:numFmt w:val="bullet"/>
      <w:lvlText w:val="•"/>
      <w:lvlJc w:val="left"/>
      <w:pPr>
        <w:ind w:left="1439" w:hanging="260"/>
      </w:pPr>
    </w:lvl>
    <w:lvl w:ilvl="2">
      <w:numFmt w:val="bullet"/>
      <w:lvlText w:val="•"/>
      <w:lvlJc w:val="left"/>
      <w:pPr>
        <w:ind w:left="2358" w:hanging="260"/>
      </w:pPr>
    </w:lvl>
    <w:lvl w:ilvl="3">
      <w:numFmt w:val="bullet"/>
      <w:lvlText w:val="•"/>
      <w:lvlJc w:val="left"/>
      <w:pPr>
        <w:ind w:left="3278" w:hanging="260"/>
      </w:pPr>
    </w:lvl>
    <w:lvl w:ilvl="4">
      <w:numFmt w:val="bullet"/>
      <w:lvlText w:val="•"/>
      <w:lvlJc w:val="left"/>
      <w:pPr>
        <w:ind w:left="4197" w:hanging="260"/>
      </w:pPr>
    </w:lvl>
    <w:lvl w:ilvl="5">
      <w:numFmt w:val="bullet"/>
      <w:lvlText w:val="•"/>
      <w:lvlJc w:val="left"/>
      <w:pPr>
        <w:ind w:left="5117" w:hanging="260"/>
      </w:pPr>
    </w:lvl>
    <w:lvl w:ilvl="6">
      <w:numFmt w:val="bullet"/>
      <w:lvlText w:val="•"/>
      <w:lvlJc w:val="left"/>
      <w:pPr>
        <w:ind w:left="6036" w:hanging="260"/>
      </w:pPr>
    </w:lvl>
    <w:lvl w:ilvl="7">
      <w:numFmt w:val="bullet"/>
      <w:lvlText w:val="•"/>
      <w:lvlJc w:val="left"/>
      <w:pPr>
        <w:ind w:left="6955" w:hanging="260"/>
      </w:pPr>
    </w:lvl>
    <w:lvl w:ilvl="8">
      <w:numFmt w:val="bullet"/>
      <w:lvlText w:val="•"/>
      <w:lvlJc w:val="left"/>
      <w:pPr>
        <w:ind w:left="7875" w:hanging="260"/>
      </w:pPr>
    </w:lvl>
  </w:abstractNum>
  <w:abstractNum w:abstractNumId="18" w15:restartNumberingAfterBreak="0">
    <w:nsid w:val="00000437"/>
    <w:multiLevelType w:val="multilevel"/>
    <w:tmpl w:val="2DC2BD80"/>
    <w:lvl w:ilvl="0">
      <w:start w:val="1"/>
      <w:numFmt w:val="decimal"/>
      <w:lvlText w:val="%1."/>
      <w:lvlJc w:val="left"/>
      <w:pPr>
        <w:ind w:left="459" w:hanging="260"/>
      </w:pPr>
      <w:rPr>
        <w:rFonts w:ascii="Times New Roman" w:eastAsiaTheme="minorEastAsia" w:hAnsi="Times New Roman" w:cs="Times New Roman"/>
        <w:b w:val="0"/>
        <w:bCs w:val="0"/>
        <w:w w:val="100"/>
      </w:rPr>
    </w:lvl>
    <w:lvl w:ilvl="1">
      <w:numFmt w:val="bullet"/>
      <w:lvlText w:val="•"/>
      <w:lvlJc w:val="left"/>
      <w:pPr>
        <w:ind w:left="1385" w:hanging="260"/>
      </w:pPr>
    </w:lvl>
    <w:lvl w:ilvl="2">
      <w:numFmt w:val="bullet"/>
      <w:lvlText w:val="•"/>
      <w:lvlJc w:val="left"/>
      <w:pPr>
        <w:ind w:left="2310" w:hanging="260"/>
      </w:pPr>
    </w:lvl>
    <w:lvl w:ilvl="3">
      <w:numFmt w:val="bullet"/>
      <w:lvlText w:val="•"/>
      <w:lvlJc w:val="left"/>
      <w:pPr>
        <w:ind w:left="3236" w:hanging="260"/>
      </w:pPr>
    </w:lvl>
    <w:lvl w:ilvl="4">
      <w:numFmt w:val="bullet"/>
      <w:lvlText w:val="•"/>
      <w:lvlJc w:val="left"/>
      <w:pPr>
        <w:ind w:left="4161" w:hanging="260"/>
      </w:pPr>
    </w:lvl>
    <w:lvl w:ilvl="5">
      <w:numFmt w:val="bullet"/>
      <w:lvlText w:val="•"/>
      <w:lvlJc w:val="left"/>
      <w:pPr>
        <w:ind w:left="5087" w:hanging="260"/>
      </w:pPr>
    </w:lvl>
    <w:lvl w:ilvl="6">
      <w:numFmt w:val="bullet"/>
      <w:lvlText w:val="•"/>
      <w:lvlJc w:val="left"/>
      <w:pPr>
        <w:ind w:left="6012" w:hanging="260"/>
      </w:pPr>
    </w:lvl>
    <w:lvl w:ilvl="7">
      <w:numFmt w:val="bullet"/>
      <w:lvlText w:val="•"/>
      <w:lvlJc w:val="left"/>
      <w:pPr>
        <w:ind w:left="6937" w:hanging="260"/>
      </w:pPr>
    </w:lvl>
    <w:lvl w:ilvl="8">
      <w:numFmt w:val="bullet"/>
      <w:lvlText w:val="•"/>
      <w:lvlJc w:val="left"/>
      <w:pPr>
        <w:ind w:left="7863" w:hanging="260"/>
      </w:pPr>
    </w:lvl>
  </w:abstractNum>
  <w:abstractNum w:abstractNumId="19" w15:restartNumberingAfterBreak="0">
    <w:nsid w:val="00000438"/>
    <w:multiLevelType w:val="multilevel"/>
    <w:tmpl w:val="30688E6E"/>
    <w:lvl w:ilvl="0">
      <w:start w:val="1"/>
      <w:numFmt w:val="decimal"/>
      <w:lvlText w:val="%1."/>
      <w:lvlJc w:val="left"/>
      <w:pPr>
        <w:ind w:left="459" w:hanging="260"/>
      </w:pPr>
      <w:rPr>
        <w:rFonts w:ascii="Times New Roman" w:eastAsiaTheme="minorEastAsia" w:hAnsi="Times New Roman" w:cs="Times New Roman"/>
        <w:b w:val="0"/>
        <w:bCs/>
        <w:w w:val="100"/>
      </w:rPr>
    </w:lvl>
    <w:lvl w:ilvl="1">
      <w:numFmt w:val="bullet"/>
      <w:lvlText w:val="•"/>
      <w:lvlJc w:val="left"/>
      <w:pPr>
        <w:ind w:left="1385" w:hanging="260"/>
      </w:pPr>
    </w:lvl>
    <w:lvl w:ilvl="2">
      <w:numFmt w:val="bullet"/>
      <w:lvlText w:val="•"/>
      <w:lvlJc w:val="left"/>
      <w:pPr>
        <w:ind w:left="2310" w:hanging="260"/>
      </w:pPr>
    </w:lvl>
    <w:lvl w:ilvl="3">
      <w:numFmt w:val="bullet"/>
      <w:lvlText w:val="•"/>
      <w:lvlJc w:val="left"/>
      <w:pPr>
        <w:ind w:left="3236" w:hanging="260"/>
      </w:pPr>
    </w:lvl>
    <w:lvl w:ilvl="4">
      <w:numFmt w:val="bullet"/>
      <w:lvlText w:val="•"/>
      <w:lvlJc w:val="left"/>
      <w:pPr>
        <w:ind w:left="4161" w:hanging="260"/>
      </w:pPr>
    </w:lvl>
    <w:lvl w:ilvl="5">
      <w:numFmt w:val="bullet"/>
      <w:lvlText w:val="•"/>
      <w:lvlJc w:val="left"/>
      <w:pPr>
        <w:ind w:left="5087" w:hanging="260"/>
      </w:pPr>
    </w:lvl>
    <w:lvl w:ilvl="6">
      <w:numFmt w:val="bullet"/>
      <w:lvlText w:val="•"/>
      <w:lvlJc w:val="left"/>
      <w:pPr>
        <w:ind w:left="6012" w:hanging="260"/>
      </w:pPr>
    </w:lvl>
    <w:lvl w:ilvl="7">
      <w:numFmt w:val="bullet"/>
      <w:lvlText w:val="•"/>
      <w:lvlJc w:val="left"/>
      <w:pPr>
        <w:ind w:left="6937" w:hanging="260"/>
      </w:pPr>
    </w:lvl>
    <w:lvl w:ilvl="8">
      <w:numFmt w:val="bullet"/>
      <w:lvlText w:val="•"/>
      <w:lvlJc w:val="left"/>
      <w:pPr>
        <w:ind w:left="7863" w:hanging="260"/>
      </w:pPr>
    </w:lvl>
  </w:abstractNum>
  <w:abstractNum w:abstractNumId="20" w15:restartNumberingAfterBreak="0">
    <w:nsid w:val="00000439"/>
    <w:multiLevelType w:val="multilevel"/>
    <w:tmpl w:val="9D820EE6"/>
    <w:lvl w:ilvl="0">
      <w:start w:val="1"/>
      <w:numFmt w:val="decimal"/>
      <w:lvlText w:val="%1."/>
      <w:lvlJc w:val="left"/>
      <w:pPr>
        <w:ind w:left="459" w:hanging="260"/>
      </w:pPr>
      <w:rPr>
        <w:rFonts w:ascii="Times New Roman" w:eastAsiaTheme="minorEastAsia" w:hAnsi="Times New Roman" w:cs="Times New Roman"/>
        <w:b w:val="0"/>
        <w:bCs/>
        <w:w w:val="100"/>
      </w:rPr>
    </w:lvl>
    <w:lvl w:ilvl="1">
      <w:numFmt w:val="bullet"/>
      <w:lvlText w:val="•"/>
      <w:lvlJc w:val="left"/>
      <w:pPr>
        <w:ind w:left="1385" w:hanging="260"/>
      </w:pPr>
    </w:lvl>
    <w:lvl w:ilvl="2">
      <w:numFmt w:val="bullet"/>
      <w:lvlText w:val="•"/>
      <w:lvlJc w:val="left"/>
      <w:pPr>
        <w:ind w:left="2310" w:hanging="260"/>
      </w:pPr>
    </w:lvl>
    <w:lvl w:ilvl="3">
      <w:numFmt w:val="bullet"/>
      <w:lvlText w:val="•"/>
      <w:lvlJc w:val="left"/>
      <w:pPr>
        <w:ind w:left="3236" w:hanging="260"/>
      </w:pPr>
    </w:lvl>
    <w:lvl w:ilvl="4">
      <w:numFmt w:val="bullet"/>
      <w:lvlText w:val="•"/>
      <w:lvlJc w:val="left"/>
      <w:pPr>
        <w:ind w:left="4161" w:hanging="260"/>
      </w:pPr>
    </w:lvl>
    <w:lvl w:ilvl="5">
      <w:numFmt w:val="bullet"/>
      <w:lvlText w:val="•"/>
      <w:lvlJc w:val="left"/>
      <w:pPr>
        <w:ind w:left="5087" w:hanging="260"/>
      </w:pPr>
    </w:lvl>
    <w:lvl w:ilvl="6">
      <w:numFmt w:val="bullet"/>
      <w:lvlText w:val="•"/>
      <w:lvlJc w:val="left"/>
      <w:pPr>
        <w:ind w:left="6012" w:hanging="260"/>
      </w:pPr>
    </w:lvl>
    <w:lvl w:ilvl="7">
      <w:numFmt w:val="bullet"/>
      <w:lvlText w:val="•"/>
      <w:lvlJc w:val="left"/>
      <w:pPr>
        <w:ind w:left="6937" w:hanging="260"/>
      </w:pPr>
    </w:lvl>
    <w:lvl w:ilvl="8">
      <w:numFmt w:val="bullet"/>
      <w:lvlText w:val="•"/>
      <w:lvlJc w:val="left"/>
      <w:pPr>
        <w:ind w:left="7863" w:hanging="260"/>
      </w:pPr>
    </w:lvl>
  </w:abstractNum>
  <w:abstractNum w:abstractNumId="21" w15:restartNumberingAfterBreak="0">
    <w:nsid w:val="0000043A"/>
    <w:multiLevelType w:val="multilevel"/>
    <w:tmpl w:val="000008BD"/>
    <w:lvl w:ilvl="0">
      <w:start w:val="1"/>
      <w:numFmt w:val="decimal"/>
      <w:lvlText w:val="%1)"/>
      <w:lvlJc w:val="left"/>
      <w:pPr>
        <w:ind w:left="459" w:hanging="260"/>
      </w:pPr>
      <w:rPr>
        <w:b w:val="0"/>
        <w:bCs w:val="0"/>
        <w:w w:val="99"/>
      </w:rPr>
    </w:lvl>
    <w:lvl w:ilvl="1">
      <w:numFmt w:val="bullet"/>
      <w:lvlText w:val="•"/>
      <w:lvlJc w:val="left"/>
      <w:pPr>
        <w:ind w:left="1385" w:hanging="260"/>
      </w:pPr>
    </w:lvl>
    <w:lvl w:ilvl="2">
      <w:numFmt w:val="bullet"/>
      <w:lvlText w:val="•"/>
      <w:lvlJc w:val="left"/>
      <w:pPr>
        <w:ind w:left="2310" w:hanging="260"/>
      </w:pPr>
    </w:lvl>
    <w:lvl w:ilvl="3">
      <w:numFmt w:val="bullet"/>
      <w:lvlText w:val="•"/>
      <w:lvlJc w:val="left"/>
      <w:pPr>
        <w:ind w:left="3236" w:hanging="260"/>
      </w:pPr>
    </w:lvl>
    <w:lvl w:ilvl="4">
      <w:numFmt w:val="bullet"/>
      <w:lvlText w:val="•"/>
      <w:lvlJc w:val="left"/>
      <w:pPr>
        <w:ind w:left="4161" w:hanging="260"/>
      </w:pPr>
    </w:lvl>
    <w:lvl w:ilvl="5">
      <w:numFmt w:val="bullet"/>
      <w:lvlText w:val="•"/>
      <w:lvlJc w:val="left"/>
      <w:pPr>
        <w:ind w:left="5087" w:hanging="260"/>
      </w:pPr>
    </w:lvl>
    <w:lvl w:ilvl="6">
      <w:numFmt w:val="bullet"/>
      <w:lvlText w:val="•"/>
      <w:lvlJc w:val="left"/>
      <w:pPr>
        <w:ind w:left="6012" w:hanging="260"/>
      </w:pPr>
    </w:lvl>
    <w:lvl w:ilvl="7">
      <w:numFmt w:val="bullet"/>
      <w:lvlText w:val="•"/>
      <w:lvlJc w:val="left"/>
      <w:pPr>
        <w:ind w:left="6937" w:hanging="260"/>
      </w:pPr>
    </w:lvl>
    <w:lvl w:ilvl="8">
      <w:numFmt w:val="bullet"/>
      <w:lvlText w:val="•"/>
      <w:lvlJc w:val="left"/>
      <w:pPr>
        <w:ind w:left="7863" w:hanging="260"/>
      </w:pPr>
    </w:lvl>
  </w:abstractNum>
  <w:abstractNum w:abstractNumId="22" w15:restartNumberingAfterBreak="0">
    <w:nsid w:val="0000043B"/>
    <w:multiLevelType w:val="multilevel"/>
    <w:tmpl w:val="000008BE"/>
    <w:lvl w:ilvl="0">
      <w:start w:val="1"/>
      <w:numFmt w:val="decimal"/>
      <w:lvlText w:val="%1)"/>
      <w:lvlJc w:val="left"/>
      <w:pPr>
        <w:ind w:left="463" w:hanging="264"/>
      </w:pPr>
      <w:rPr>
        <w:b w:val="0"/>
        <w:bCs w:val="0"/>
        <w:w w:val="100"/>
      </w:rPr>
    </w:lvl>
    <w:lvl w:ilvl="1">
      <w:numFmt w:val="bullet"/>
      <w:lvlText w:val="•"/>
      <w:lvlJc w:val="left"/>
      <w:pPr>
        <w:ind w:left="1385" w:hanging="264"/>
      </w:pPr>
    </w:lvl>
    <w:lvl w:ilvl="2">
      <w:numFmt w:val="bullet"/>
      <w:lvlText w:val="•"/>
      <w:lvlJc w:val="left"/>
      <w:pPr>
        <w:ind w:left="2310" w:hanging="264"/>
      </w:pPr>
    </w:lvl>
    <w:lvl w:ilvl="3">
      <w:numFmt w:val="bullet"/>
      <w:lvlText w:val="•"/>
      <w:lvlJc w:val="left"/>
      <w:pPr>
        <w:ind w:left="3236" w:hanging="264"/>
      </w:pPr>
    </w:lvl>
    <w:lvl w:ilvl="4">
      <w:numFmt w:val="bullet"/>
      <w:lvlText w:val="•"/>
      <w:lvlJc w:val="left"/>
      <w:pPr>
        <w:ind w:left="4161" w:hanging="264"/>
      </w:pPr>
    </w:lvl>
    <w:lvl w:ilvl="5">
      <w:numFmt w:val="bullet"/>
      <w:lvlText w:val="•"/>
      <w:lvlJc w:val="left"/>
      <w:pPr>
        <w:ind w:left="5087" w:hanging="264"/>
      </w:pPr>
    </w:lvl>
    <w:lvl w:ilvl="6">
      <w:numFmt w:val="bullet"/>
      <w:lvlText w:val="•"/>
      <w:lvlJc w:val="left"/>
      <w:pPr>
        <w:ind w:left="6012" w:hanging="264"/>
      </w:pPr>
    </w:lvl>
    <w:lvl w:ilvl="7">
      <w:numFmt w:val="bullet"/>
      <w:lvlText w:val="•"/>
      <w:lvlJc w:val="left"/>
      <w:pPr>
        <w:ind w:left="6937" w:hanging="264"/>
      </w:pPr>
    </w:lvl>
    <w:lvl w:ilvl="8">
      <w:numFmt w:val="bullet"/>
      <w:lvlText w:val="•"/>
      <w:lvlJc w:val="left"/>
      <w:pPr>
        <w:ind w:left="7863" w:hanging="264"/>
      </w:pPr>
    </w:lvl>
  </w:abstractNum>
  <w:abstractNum w:abstractNumId="23" w15:restartNumberingAfterBreak="0">
    <w:nsid w:val="0000043C"/>
    <w:multiLevelType w:val="multilevel"/>
    <w:tmpl w:val="000008BF"/>
    <w:lvl w:ilvl="0">
      <w:start w:val="1"/>
      <w:numFmt w:val="decimal"/>
      <w:lvlText w:val="%1)"/>
      <w:lvlJc w:val="left"/>
      <w:pPr>
        <w:ind w:left="459" w:hanging="260"/>
      </w:pPr>
      <w:rPr>
        <w:b w:val="0"/>
        <w:bCs w:val="0"/>
        <w:w w:val="100"/>
      </w:rPr>
    </w:lvl>
    <w:lvl w:ilvl="1">
      <w:numFmt w:val="bullet"/>
      <w:lvlText w:val="•"/>
      <w:lvlJc w:val="left"/>
      <w:pPr>
        <w:ind w:left="1348" w:hanging="260"/>
      </w:pPr>
    </w:lvl>
    <w:lvl w:ilvl="2">
      <w:numFmt w:val="bullet"/>
      <w:lvlText w:val="•"/>
      <w:lvlJc w:val="left"/>
      <w:pPr>
        <w:ind w:left="2236" w:hanging="260"/>
      </w:pPr>
    </w:lvl>
    <w:lvl w:ilvl="3">
      <w:numFmt w:val="bullet"/>
      <w:lvlText w:val="•"/>
      <w:lvlJc w:val="left"/>
      <w:pPr>
        <w:ind w:left="3124" w:hanging="260"/>
      </w:pPr>
    </w:lvl>
    <w:lvl w:ilvl="4">
      <w:numFmt w:val="bullet"/>
      <w:lvlText w:val="•"/>
      <w:lvlJc w:val="left"/>
      <w:pPr>
        <w:ind w:left="4012" w:hanging="260"/>
      </w:pPr>
    </w:lvl>
    <w:lvl w:ilvl="5">
      <w:numFmt w:val="bullet"/>
      <w:lvlText w:val="•"/>
      <w:lvlJc w:val="left"/>
      <w:pPr>
        <w:ind w:left="4900" w:hanging="260"/>
      </w:pPr>
    </w:lvl>
    <w:lvl w:ilvl="6">
      <w:numFmt w:val="bullet"/>
      <w:lvlText w:val="•"/>
      <w:lvlJc w:val="left"/>
      <w:pPr>
        <w:ind w:left="5788" w:hanging="260"/>
      </w:pPr>
    </w:lvl>
    <w:lvl w:ilvl="7">
      <w:numFmt w:val="bullet"/>
      <w:lvlText w:val="•"/>
      <w:lvlJc w:val="left"/>
      <w:pPr>
        <w:ind w:left="6676" w:hanging="260"/>
      </w:pPr>
    </w:lvl>
    <w:lvl w:ilvl="8">
      <w:numFmt w:val="bullet"/>
      <w:lvlText w:val="•"/>
      <w:lvlJc w:val="left"/>
      <w:pPr>
        <w:ind w:left="7564" w:hanging="260"/>
      </w:pPr>
    </w:lvl>
  </w:abstractNum>
  <w:abstractNum w:abstractNumId="24" w15:restartNumberingAfterBreak="0">
    <w:nsid w:val="0000043D"/>
    <w:multiLevelType w:val="multilevel"/>
    <w:tmpl w:val="000008C0"/>
    <w:lvl w:ilvl="0">
      <w:start w:val="1"/>
      <w:numFmt w:val="decimal"/>
      <w:lvlText w:val="%1)"/>
      <w:lvlJc w:val="left"/>
      <w:pPr>
        <w:ind w:left="459" w:hanging="260"/>
      </w:pPr>
      <w:rPr>
        <w:b w:val="0"/>
        <w:bCs w:val="0"/>
        <w:w w:val="100"/>
      </w:rPr>
    </w:lvl>
    <w:lvl w:ilvl="1">
      <w:numFmt w:val="bullet"/>
      <w:lvlText w:val="•"/>
      <w:lvlJc w:val="left"/>
      <w:pPr>
        <w:ind w:left="1348" w:hanging="260"/>
      </w:pPr>
    </w:lvl>
    <w:lvl w:ilvl="2">
      <w:numFmt w:val="bullet"/>
      <w:lvlText w:val="•"/>
      <w:lvlJc w:val="left"/>
      <w:pPr>
        <w:ind w:left="2236" w:hanging="260"/>
      </w:pPr>
    </w:lvl>
    <w:lvl w:ilvl="3">
      <w:numFmt w:val="bullet"/>
      <w:lvlText w:val="•"/>
      <w:lvlJc w:val="left"/>
      <w:pPr>
        <w:ind w:left="3124" w:hanging="260"/>
      </w:pPr>
    </w:lvl>
    <w:lvl w:ilvl="4">
      <w:numFmt w:val="bullet"/>
      <w:lvlText w:val="•"/>
      <w:lvlJc w:val="left"/>
      <w:pPr>
        <w:ind w:left="4012" w:hanging="260"/>
      </w:pPr>
    </w:lvl>
    <w:lvl w:ilvl="5">
      <w:numFmt w:val="bullet"/>
      <w:lvlText w:val="•"/>
      <w:lvlJc w:val="left"/>
      <w:pPr>
        <w:ind w:left="4900" w:hanging="260"/>
      </w:pPr>
    </w:lvl>
    <w:lvl w:ilvl="6">
      <w:numFmt w:val="bullet"/>
      <w:lvlText w:val="•"/>
      <w:lvlJc w:val="left"/>
      <w:pPr>
        <w:ind w:left="5788" w:hanging="260"/>
      </w:pPr>
    </w:lvl>
    <w:lvl w:ilvl="7">
      <w:numFmt w:val="bullet"/>
      <w:lvlText w:val="•"/>
      <w:lvlJc w:val="left"/>
      <w:pPr>
        <w:ind w:left="6676" w:hanging="260"/>
      </w:pPr>
    </w:lvl>
    <w:lvl w:ilvl="8">
      <w:numFmt w:val="bullet"/>
      <w:lvlText w:val="•"/>
      <w:lvlJc w:val="left"/>
      <w:pPr>
        <w:ind w:left="7564" w:hanging="260"/>
      </w:pPr>
    </w:lvl>
  </w:abstractNum>
  <w:abstractNum w:abstractNumId="25" w15:restartNumberingAfterBreak="0">
    <w:nsid w:val="00000443"/>
    <w:multiLevelType w:val="multilevel"/>
    <w:tmpl w:val="000008C6"/>
    <w:lvl w:ilvl="0">
      <w:start w:val="1"/>
      <w:numFmt w:val="decimal"/>
      <w:lvlText w:val="%1)"/>
      <w:lvlJc w:val="left"/>
      <w:pPr>
        <w:ind w:left="459" w:hanging="260"/>
      </w:pPr>
      <w:rPr>
        <w:b w:val="0"/>
        <w:bCs w:val="0"/>
        <w:w w:val="100"/>
      </w:rPr>
    </w:lvl>
    <w:lvl w:ilvl="1">
      <w:numFmt w:val="bullet"/>
      <w:lvlText w:val="•"/>
      <w:lvlJc w:val="left"/>
      <w:pPr>
        <w:ind w:left="1348" w:hanging="260"/>
      </w:pPr>
    </w:lvl>
    <w:lvl w:ilvl="2">
      <w:numFmt w:val="bullet"/>
      <w:lvlText w:val="•"/>
      <w:lvlJc w:val="left"/>
      <w:pPr>
        <w:ind w:left="2236" w:hanging="260"/>
      </w:pPr>
    </w:lvl>
    <w:lvl w:ilvl="3">
      <w:numFmt w:val="bullet"/>
      <w:lvlText w:val="•"/>
      <w:lvlJc w:val="left"/>
      <w:pPr>
        <w:ind w:left="3124" w:hanging="260"/>
      </w:pPr>
    </w:lvl>
    <w:lvl w:ilvl="4">
      <w:numFmt w:val="bullet"/>
      <w:lvlText w:val="•"/>
      <w:lvlJc w:val="left"/>
      <w:pPr>
        <w:ind w:left="4012" w:hanging="260"/>
      </w:pPr>
    </w:lvl>
    <w:lvl w:ilvl="5">
      <w:numFmt w:val="bullet"/>
      <w:lvlText w:val="•"/>
      <w:lvlJc w:val="left"/>
      <w:pPr>
        <w:ind w:left="4900" w:hanging="260"/>
      </w:pPr>
    </w:lvl>
    <w:lvl w:ilvl="6">
      <w:numFmt w:val="bullet"/>
      <w:lvlText w:val="•"/>
      <w:lvlJc w:val="left"/>
      <w:pPr>
        <w:ind w:left="5788" w:hanging="260"/>
      </w:pPr>
    </w:lvl>
    <w:lvl w:ilvl="7">
      <w:numFmt w:val="bullet"/>
      <w:lvlText w:val="•"/>
      <w:lvlJc w:val="left"/>
      <w:pPr>
        <w:ind w:left="6676" w:hanging="260"/>
      </w:pPr>
    </w:lvl>
    <w:lvl w:ilvl="8">
      <w:numFmt w:val="bullet"/>
      <w:lvlText w:val="•"/>
      <w:lvlJc w:val="left"/>
      <w:pPr>
        <w:ind w:left="7564" w:hanging="260"/>
      </w:pPr>
    </w:lvl>
  </w:abstractNum>
  <w:abstractNum w:abstractNumId="26" w15:restartNumberingAfterBreak="0">
    <w:nsid w:val="00000447"/>
    <w:multiLevelType w:val="multilevel"/>
    <w:tmpl w:val="000008CA"/>
    <w:lvl w:ilvl="0">
      <w:start w:val="1"/>
      <w:numFmt w:val="decimal"/>
      <w:lvlText w:val="%1)"/>
      <w:lvlJc w:val="left"/>
      <w:pPr>
        <w:ind w:left="459" w:hanging="260"/>
      </w:pPr>
      <w:rPr>
        <w:b w:val="0"/>
        <w:bCs w:val="0"/>
        <w:w w:val="100"/>
      </w:rPr>
    </w:lvl>
    <w:lvl w:ilvl="1">
      <w:numFmt w:val="bullet"/>
      <w:lvlText w:val="•"/>
      <w:lvlJc w:val="left"/>
      <w:pPr>
        <w:ind w:left="1263" w:hanging="260"/>
      </w:pPr>
    </w:lvl>
    <w:lvl w:ilvl="2">
      <w:numFmt w:val="bullet"/>
      <w:lvlText w:val="•"/>
      <w:lvlJc w:val="left"/>
      <w:pPr>
        <w:ind w:left="2067" w:hanging="260"/>
      </w:pPr>
    </w:lvl>
    <w:lvl w:ilvl="3">
      <w:numFmt w:val="bullet"/>
      <w:lvlText w:val="•"/>
      <w:lvlJc w:val="left"/>
      <w:pPr>
        <w:ind w:left="2870" w:hanging="260"/>
      </w:pPr>
    </w:lvl>
    <w:lvl w:ilvl="4">
      <w:numFmt w:val="bullet"/>
      <w:lvlText w:val="•"/>
      <w:lvlJc w:val="left"/>
      <w:pPr>
        <w:ind w:left="3674" w:hanging="260"/>
      </w:pPr>
    </w:lvl>
    <w:lvl w:ilvl="5">
      <w:numFmt w:val="bullet"/>
      <w:lvlText w:val="•"/>
      <w:lvlJc w:val="left"/>
      <w:pPr>
        <w:ind w:left="4478" w:hanging="260"/>
      </w:pPr>
    </w:lvl>
    <w:lvl w:ilvl="6">
      <w:numFmt w:val="bullet"/>
      <w:lvlText w:val="•"/>
      <w:lvlJc w:val="left"/>
      <w:pPr>
        <w:ind w:left="5281" w:hanging="260"/>
      </w:pPr>
    </w:lvl>
    <w:lvl w:ilvl="7">
      <w:numFmt w:val="bullet"/>
      <w:lvlText w:val="•"/>
      <w:lvlJc w:val="left"/>
      <w:pPr>
        <w:ind w:left="6085" w:hanging="260"/>
      </w:pPr>
    </w:lvl>
    <w:lvl w:ilvl="8">
      <w:numFmt w:val="bullet"/>
      <w:lvlText w:val="•"/>
      <w:lvlJc w:val="left"/>
      <w:pPr>
        <w:ind w:left="6888" w:hanging="260"/>
      </w:pPr>
    </w:lvl>
  </w:abstractNum>
  <w:abstractNum w:abstractNumId="27" w15:restartNumberingAfterBreak="0">
    <w:nsid w:val="00000459"/>
    <w:multiLevelType w:val="multilevel"/>
    <w:tmpl w:val="000008DC"/>
    <w:lvl w:ilvl="0">
      <w:start w:val="1"/>
      <w:numFmt w:val="decimal"/>
      <w:lvlText w:val="%1)"/>
      <w:lvlJc w:val="left"/>
      <w:pPr>
        <w:ind w:left="459" w:hanging="260"/>
      </w:pPr>
      <w:rPr>
        <w:b w:val="0"/>
        <w:bCs w:val="0"/>
        <w:w w:val="100"/>
      </w:rPr>
    </w:lvl>
    <w:lvl w:ilvl="1">
      <w:numFmt w:val="bullet"/>
      <w:lvlText w:val="•"/>
      <w:lvlJc w:val="left"/>
      <w:pPr>
        <w:ind w:left="1254" w:hanging="260"/>
      </w:pPr>
    </w:lvl>
    <w:lvl w:ilvl="2">
      <w:numFmt w:val="bullet"/>
      <w:lvlText w:val="•"/>
      <w:lvlJc w:val="left"/>
      <w:pPr>
        <w:ind w:left="2048" w:hanging="260"/>
      </w:pPr>
    </w:lvl>
    <w:lvl w:ilvl="3">
      <w:numFmt w:val="bullet"/>
      <w:lvlText w:val="•"/>
      <w:lvlJc w:val="left"/>
      <w:pPr>
        <w:ind w:left="2842" w:hanging="260"/>
      </w:pPr>
    </w:lvl>
    <w:lvl w:ilvl="4">
      <w:numFmt w:val="bullet"/>
      <w:lvlText w:val="•"/>
      <w:lvlJc w:val="left"/>
      <w:pPr>
        <w:ind w:left="3636" w:hanging="260"/>
      </w:pPr>
    </w:lvl>
    <w:lvl w:ilvl="5">
      <w:numFmt w:val="bullet"/>
      <w:lvlText w:val="•"/>
      <w:lvlJc w:val="left"/>
      <w:pPr>
        <w:ind w:left="4430" w:hanging="260"/>
      </w:pPr>
    </w:lvl>
    <w:lvl w:ilvl="6">
      <w:numFmt w:val="bullet"/>
      <w:lvlText w:val="•"/>
      <w:lvlJc w:val="left"/>
      <w:pPr>
        <w:ind w:left="5224" w:hanging="260"/>
      </w:pPr>
    </w:lvl>
    <w:lvl w:ilvl="7">
      <w:numFmt w:val="bullet"/>
      <w:lvlText w:val="•"/>
      <w:lvlJc w:val="left"/>
      <w:pPr>
        <w:ind w:left="6018" w:hanging="260"/>
      </w:pPr>
    </w:lvl>
    <w:lvl w:ilvl="8">
      <w:numFmt w:val="bullet"/>
      <w:lvlText w:val="•"/>
      <w:lvlJc w:val="left"/>
      <w:pPr>
        <w:ind w:left="6812" w:hanging="260"/>
      </w:pPr>
    </w:lvl>
  </w:abstractNum>
  <w:abstractNum w:abstractNumId="28" w15:restartNumberingAfterBreak="0">
    <w:nsid w:val="0000045B"/>
    <w:multiLevelType w:val="multilevel"/>
    <w:tmpl w:val="000008DE"/>
    <w:lvl w:ilvl="0">
      <w:start w:val="1"/>
      <w:numFmt w:val="decimal"/>
      <w:lvlText w:val="%1)"/>
      <w:lvlJc w:val="left"/>
      <w:pPr>
        <w:ind w:left="459" w:hanging="260"/>
      </w:pPr>
      <w:rPr>
        <w:b w:val="0"/>
        <w:bCs w:val="0"/>
        <w:w w:val="100"/>
      </w:rPr>
    </w:lvl>
    <w:lvl w:ilvl="1">
      <w:numFmt w:val="bullet"/>
      <w:lvlText w:val="•"/>
      <w:lvlJc w:val="left"/>
      <w:pPr>
        <w:ind w:left="1254" w:hanging="260"/>
      </w:pPr>
    </w:lvl>
    <w:lvl w:ilvl="2">
      <w:numFmt w:val="bullet"/>
      <w:lvlText w:val="•"/>
      <w:lvlJc w:val="left"/>
      <w:pPr>
        <w:ind w:left="2048" w:hanging="260"/>
      </w:pPr>
    </w:lvl>
    <w:lvl w:ilvl="3">
      <w:numFmt w:val="bullet"/>
      <w:lvlText w:val="•"/>
      <w:lvlJc w:val="left"/>
      <w:pPr>
        <w:ind w:left="2842" w:hanging="260"/>
      </w:pPr>
    </w:lvl>
    <w:lvl w:ilvl="4">
      <w:numFmt w:val="bullet"/>
      <w:lvlText w:val="•"/>
      <w:lvlJc w:val="left"/>
      <w:pPr>
        <w:ind w:left="3636" w:hanging="260"/>
      </w:pPr>
    </w:lvl>
    <w:lvl w:ilvl="5">
      <w:numFmt w:val="bullet"/>
      <w:lvlText w:val="•"/>
      <w:lvlJc w:val="left"/>
      <w:pPr>
        <w:ind w:left="4430" w:hanging="260"/>
      </w:pPr>
    </w:lvl>
    <w:lvl w:ilvl="6">
      <w:numFmt w:val="bullet"/>
      <w:lvlText w:val="•"/>
      <w:lvlJc w:val="left"/>
      <w:pPr>
        <w:ind w:left="5224" w:hanging="260"/>
      </w:pPr>
    </w:lvl>
    <w:lvl w:ilvl="7">
      <w:numFmt w:val="bullet"/>
      <w:lvlText w:val="•"/>
      <w:lvlJc w:val="left"/>
      <w:pPr>
        <w:ind w:left="6018" w:hanging="260"/>
      </w:pPr>
    </w:lvl>
    <w:lvl w:ilvl="8">
      <w:numFmt w:val="bullet"/>
      <w:lvlText w:val="•"/>
      <w:lvlJc w:val="left"/>
      <w:pPr>
        <w:ind w:left="6812" w:hanging="260"/>
      </w:pPr>
    </w:lvl>
  </w:abstractNum>
  <w:abstractNum w:abstractNumId="29" w15:restartNumberingAfterBreak="0">
    <w:nsid w:val="04597B06"/>
    <w:multiLevelType w:val="multilevel"/>
    <w:tmpl w:val="C9F8D6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9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0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95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1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10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62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688" w:hanging="1800"/>
      </w:pPr>
      <w:rPr>
        <w:rFonts w:cs="Times New Roman" w:hint="default"/>
      </w:rPr>
    </w:lvl>
  </w:abstractNum>
  <w:abstractNum w:abstractNumId="30" w15:restartNumberingAfterBreak="0">
    <w:nsid w:val="1F861F53"/>
    <w:multiLevelType w:val="multilevel"/>
    <w:tmpl w:val="AE92B4E0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2CC07599"/>
    <w:multiLevelType w:val="hybridMultilevel"/>
    <w:tmpl w:val="6CA43F1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32CF5BA3"/>
    <w:multiLevelType w:val="hybridMultilevel"/>
    <w:tmpl w:val="4B02179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F26DA1"/>
    <w:multiLevelType w:val="hybridMultilevel"/>
    <w:tmpl w:val="330015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EE451EE"/>
    <w:multiLevelType w:val="hybridMultilevel"/>
    <w:tmpl w:val="C3BA46F2"/>
    <w:lvl w:ilvl="0" w:tplc="2892AB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FBC307A">
      <w:numFmt w:val="none"/>
      <w:lvlText w:val=""/>
      <w:lvlJc w:val="left"/>
      <w:pPr>
        <w:tabs>
          <w:tab w:val="num" w:pos="360"/>
        </w:tabs>
      </w:pPr>
    </w:lvl>
    <w:lvl w:ilvl="2" w:tplc="1E76EAD4">
      <w:numFmt w:val="none"/>
      <w:lvlText w:val=""/>
      <w:lvlJc w:val="left"/>
      <w:pPr>
        <w:tabs>
          <w:tab w:val="num" w:pos="360"/>
        </w:tabs>
      </w:pPr>
    </w:lvl>
    <w:lvl w:ilvl="3" w:tplc="5D1448CC">
      <w:numFmt w:val="none"/>
      <w:lvlText w:val=""/>
      <w:lvlJc w:val="left"/>
      <w:pPr>
        <w:tabs>
          <w:tab w:val="num" w:pos="360"/>
        </w:tabs>
      </w:pPr>
    </w:lvl>
    <w:lvl w:ilvl="4" w:tplc="2CB0B42C">
      <w:numFmt w:val="none"/>
      <w:lvlText w:val=""/>
      <w:lvlJc w:val="left"/>
      <w:pPr>
        <w:tabs>
          <w:tab w:val="num" w:pos="360"/>
        </w:tabs>
      </w:pPr>
    </w:lvl>
    <w:lvl w:ilvl="5" w:tplc="95100A9C">
      <w:numFmt w:val="none"/>
      <w:lvlText w:val=""/>
      <w:lvlJc w:val="left"/>
      <w:pPr>
        <w:tabs>
          <w:tab w:val="num" w:pos="360"/>
        </w:tabs>
      </w:pPr>
    </w:lvl>
    <w:lvl w:ilvl="6" w:tplc="54084B14">
      <w:numFmt w:val="none"/>
      <w:lvlText w:val=""/>
      <w:lvlJc w:val="left"/>
      <w:pPr>
        <w:tabs>
          <w:tab w:val="num" w:pos="360"/>
        </w:tabs>
      </w:pPr>
    </w:lvl>
    <w:lvl w:ilvl="7" w:tplc="910E5CAE">
      <w:numFmt w:val="none"/>
      <w:lvlText w:val=""/>
      <w:lvlJc w:val="left"/>
      <w:pPr>
        <w:tabs>
          <w:tab w:val="num" w:pos="360"/>
        </w:tabs>
      </w:pPr>
    </w:lvl>
    <w:lvl w:ilvl="8" w:tplc="1252306E">
      <w:numFmt w:val="none"/>
      <w:lvlText w:val=""/>
      <w:lvlJc w:val="left"/>
      <w:pPr>
        <w:tabs>
          <w:tab w:val="num" w:pos="360"/>
        </w:tabs>
      </w:pPr>
    </w:lvl>
  </w:abstractNum>
  <w:abstractNum w:abstractNumId="35" w15:restartNumberingAfterBreak="0">
    <w:nsid w:val="512E1DBD"/>
    <w:multiLevelType w:val="hybridMultilevel"/>
    <w:tmpl w:val="69BCED0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CF7101"/>
    <w:multiLevelType w:val="multilevel"/>
    <w:tmpl w:val="069872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5FC37AF6"/>
    <w:multiLevelType w:val="multilevel"/>
    <w:tmpl w:val="EB3282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744F38B0"/>
    <w:multiLevelType w:val="multilevel"/>
    <w:tmpl w:val="E0B87E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74E67F28"/>
    <w:multiLevelType w:val="multilevel"/>
    <w:tmpl w:val="D474EABC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b w:val="0"/>
        <w:bCs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7B274873"/>
    <w:multiLevelType w:val="multilevel"/>
    <w:tmpl w:val="139C8B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29"/>
  </w:num>
  <w:num w:numId="2">
    <w:abstractNumId w:val="31"/>
  </w:num>
  <w:num w:numId="3">
    <w:abstractNumId w:val="32"/>
  </w:num>
  <w:num w:numId="4">
    <w:abstractNumId w:val="35"/>
  </w:num>
  <w:num w:numId="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34"/>
  </w:num>
  <w:num w:numId="11">
    <w:abstractNumId w:val="33"/>
  </w:num>
  <w:num w:numId="12">
    <w:abstractNumId w:val="40"/>
  </w:num>
  <w:num w:numId="13">
    <w:abstractNumId w:val="24"/>
  </w:num>
  <w:num w:numId="14">
    <w:abstractNumId w:val="23"/>
  </w:num>
  <w:num w:numId="15">
    <w:abstractNumId w:val="22"/>
  </w:num>
  <w:num w:numId="16">
    <w:abstractNumId w:val="21"/>
  </w:num>
  <w:num w:numId="17">
    <w:abstractNumId w:val="20"/>
  </w:num>
  <w:num w:numId="18">
    <w:abstractNumId w:val="19"/>
  </w:num>
  <w:num w:numId="19">
    <w:abstractNumId w:val="18"/>
  </w:num>
  <w:num w:numId="20">
    <w:abstractNumId w:val="17"/>
  </w:num>
  <w:num w:numId="21">
    <w:abstractNumId w:val="16"/>
  </w:num>
  <w:num w:numId="22">
    <w:abstractNumId w:val="15"/>
  </w:num>
  <w:num w:numId="23">
    <w:abstractNumId w:val="14"/>
  </w:num>
  <w:num w:numId="24">
    <w:abstractNumId w:val="13"/>
  </w:num>
  <w:num w:numId="25">
    <w:abstractNumId w:val="12"/>
  </w:num>
  <w:num w:numId="26">
    <w:abstractNumId w:val="11"/>
  </w:num>
  <w:num w:numId="27">
    <w:abstractNumId w:val="10"/>
  </w:num>
  <w:num w:numId="28">
    <w:abstractNumId w:val="9"/>
  </w:num>
  <w:num w:numId="29">
    <w:abstractNumId w:val="8"/>
  </w:num>
  <w:num w:numId="30">
    <w:abstractNumId w:val="7"/>
  </w:num>
  <w:num w:numId="31">
    <w:abstractNumId w:val="6"/>
  </w:num>
  <w:num w:numId="32">
    <w:abstractNumId w:val="5"/>
  </w:num>
  <w:num w:numId="33">
    <w:abstractNumId w:val="4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5"/>
  </w:num>
  <w:num w:numId="39">
    <w:abstractNumId w:val="26"/>
  </w:num>
  <w:num w:numId="40">
    <w:abstractNumId w:val="27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458"/>
    <w:rsid w:val="00004BDC"/>
    <w:rsid w:val="0001661A"/>
    <w:rsid w:val="000351AE"/>
    <w:rsid w:val="00045204"/>
    <w:rsid w:val="00074216"/>
    <w:rsid w:val="00084267"/>
    <w:rsid w:val="000A0DF2"/>
    <w:rsid w:val="000C18A0"/>
    <w:rsid w:val="000C5A5F"/>
    <w:rsid w:val="000D0AD1"/>
    <w:rsid w:val="000E600D"/>
    <w:rsid w:val="000F16A0"/>
    <w:rsid w:val="00103254"/>
    <w:rsid w:val="00112835"/>
    <w:rsid w:val="00134062"/>
    <w:rsid w:val="00157B4E"/>
    <w:rsid w:val="001B2965"/>
    <w:rsid w:val="001C4034"/>
    <w:rsid w:val="001E4871"/>
    <w:rsid w:val="002153FB"/>
    <w:rsid w:val="0022679F"/>
    <w:rsid w:val="00233EB3"/>
    <w:rsid w:val="002870AC"/>
    <w:rsid w:val="002A1E97"/>
    <w:rsid w:val="002A5814"/>
    <w:rsid w:val="002C7976"/>
    <w:rsid w:val="002D3258"/>
    <w:rsid w:val="002E0C49"/>
    <w:rsid w:val="002F2D46"/>
    <w:rsid w:val="00305047"/>
    <w:rsid w:val="00321AAF"/>
    <w:rsid w:val="00333E45"/>
    <w:rsid w:val="00342089"/>
    <w:rsid w:val="00375EDA"/>
    <w:rsid w:val="0038130C"/>
    <w:rsid w:val="00386935"/>
    <w:rsid w:val="00387645"/>
    <w:rsid w:val="0039262B"/>
    <w:rsid w:val="003A1D8E"/>
    <w:rsid w:val="003C12FC"/>
    <w:rsid w:val="003D2079"/>
    <w:rsid w:val="003E64AC"/>
    <w:rsid w:val="003F14B6"/>
    <w:rsid w:val="004100AB"/>
    <w:rsid w:val="004231CE"/>
    <w:rsid w:val="00425B39"/>
    <w:rsid w:val="0042629B"/>
    <w:rsid w:val="00430D8B"/>
    <w:rsid w:val="0043169A"/>
    <w:rsid w:val="0044335D"/>
    <w:rsid w:val="00473676"/>
    <w:rsid w:val="00494AC8"/>
    <w:rsid w:val="004F3B59"/>
    <w:rsid w:val="00525200"/>
    <w:rsid w:val="005D41EE"/>
    <w:rsid w:val="005D4580"/>
    <w:rsid w:val="005F1ED0"/>
    <w:rsid w:val="006179AB"/>
    <w:rsid w:val="00654F0B"/>
    <w:rsid w:val="0067786C"/>
    <w:rsid w:val="0068359E"/>
    <w:rsid w:val="006E05C1"/>
    <w:rsid w:val="00705C1C"/>
    <w:rsid w:val="00742E08"/>
    <w:rsid w:val="00755411"/>
    <w:rsid w:val="00765007"/>
    <w:rsid w:val="00785588"/>
    <w:rsid w:val="007E16D6"/>
    <w:rsid w:val="007F0A78"/>
    <w:rsid w:val="007F7E81"/>
    <w:rsid w:val="008333A1"/>
    <w:rsid w:val="00882574"/>
    <w:rsid w:val="0089180C"/>
    <w:rsid w:val="008B6E2B"/>
    <w:rsid w:val="008C3700"/>
    <w:rsid w:val="008F082F"/>
    <w:rsid w:val="00920DE0"/>
    <w:rsid w:val="009278FD"/>
    <w:rsid w:val="00962959"/>
    <w:rsid w:val="009757A3"/>
    <w:rsid w:val="00992957"/>
    <w:rsid w:val="00992AD1"/>
    <w:rsid w:val="00992B10"/>
    <w:rsid w:val="00993E41"/>
    <w:rsid w:val="009D3223"/>
    <w:rsid w:val="00A05C78"/>
    <w:rsid w:val="00A10327"/>
    <w:rsid w:val="00A36ECF"/>
    <w:rsid w:val="00A57646"/>
    <w:rsid w:val="00A61863"/>
    <w:rsid w:val="00AA42A0"/>
    <w:rsid w:val="00AC5CC0"/>
    <w:rsid w:val="00AC77B5"/>
    <w:rsid w:val="00AD4ED9"/>
    <w:rsid w:val="00AE044B"/>
    <w:rsid w:val="00AE2F26"/>
    <w:rsid w:val="00AE5F84"/>
    <w:rsid w:val="00AE768A"/>
    <w:rsid w:val="00B02562"/>
    <w:rsid w:val="00B2354A"/>
    <w:rsid w:val="00B23DF2"/>
    <w:rsid w:val="00B25148"/>
    <w:rsid w:val="00BA6F04"/>
    <w:rsid w:val="00BB5C87"/>
    <w:rsid w:val="00C013BE"/>
    <w:rsid w:val="00C111A4"/>
    <w:rsid w:val="00C32C3D"/>
    <w:rsid w:val="00C477AC"/>
    <w:rsid w:val="00C87E05"/>
    <w:rsid w:val="00C93AA6"/>
    <w:rsid w:val="00CE6458"/>
    <w:rsid w:val="00CF1FAA"/>
    <w:rsid w:val="00D2235D"/>
    <w:rsid w:val="00D226A3"/>
    <w:rsid w:val="00D26161"/>
    <w:rsid w:val="00D3684A"/>
    <w:rsid w:val="00DF2242"/>
    <w:rsid w:val="00E7393F"/>
    <w:rsid w:val="00E84861"/>
    <w:rsid w:val="00EB0DDA"/>
    <w:rsid w:val="00EC4D8B"/>
    <w:rsid w:val="00EC5C31"/>
    <w:rsid w:val="00EE4388"/>
    <w:rsid w:val="00F25777"/>
    <w:rsid w:val="00F36688"/>
    <w:rsid w:val="00F42A2D"/>
    <w:rsid w:val="00F46F4B"/>
    <w:rsid w:val="00F6632D"/>
    <w:rsid w:val="00F86484"/>
    <w:rsid w:val="00FA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8B23B"/>
  <w15:docId w15:val="{DBFD0EE9-502A-4ABA-B0BC-9A0749DC7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645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CE6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6458"/>
  </w:style>
  <w:style w:type="paragraph" w:styleId="a5">
    <w:name w:val="footer"/>
    <w:basedOn w:val="a"/>
    <w:link w:val="a6"/>
    <w:uiPriority w:val="99"/>
    <w:unhideWhenUsed/>
    <w:qFormat/>
    <w:rsid w:val="00CE6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6458"/>
  </w:style>
  <w:style w:type="paragraph" w:styleId="a7">
    <w:name w:val="List Paragraph"/>
    <w:basedOn w:val="a"/>
    <w:uiPriority w:val="34"/>
    <w:qFormat/>
    <w:rsid w:val="00CE6458"/>
    <w:pPr>
      <w:ind w:left="720"/>
      <w:contextualSpacing/>
    </w:pPr>
  </w:style>
  <w:style w:type="paragraph" w:customStyle="1" w:styleId="ConsPlusNormal">
    <w:name w:val="ConsPlusNormal"/>
    <w:uiPriority w:val="99"/>
    <w:qFormat/>
    <w:rsid w:val="00342089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3">
    <w:name w:val="Font Style13"/>
    <w:uiPriority w:val="99"/>
    <w:qFormat/>
    <w:rsid w:val="00742E08"/>
    <w:rPr>
      <w:rFonts w:ascii="Times New Roman" w:hAnsi="Times New Roman" w:cs="Times New Roman" w:hint="default"/>
      <w:color w:val="000000"/>
      <w:sz w:val="24"/>
      <w:szCs w:val="24"/>
    </w:rPr>
  </w:style>
  <w:style w:type="paragraph" w:styleId="a8">
    <w:name w:val="Normal (Web)"/>
    <w:basedOn w:val="a"/>
    <w:uiPriority w:val="99"/>
    <w:unhideWhenUsed/>
    <w:qFormat/>
    <w:rsid w:val="002A5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Нижний колонтитул Знак1"/>
    <w:basedOn w:val="a0"/>
    <w:uiPriority w:val="99"/>
    <w:locked/>
    <w:rsid w:val="002A58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ragraph">
    <w:name w:val="paragraph"/>
    <w:basedOn w:val="a"/>
    <w:uiPriority w:val="99"/>
    <w:qFormat/>
    <w:rsid w:val="002A5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qFormat/>
    <w:rsid w:val="002A5814"/>
  </w:style>
  <w:style w:type="character" w:customStyle="1" w:styleId="10">
    <w:name w:val="Верхний колонтитул Знак1"/>
    <w:basedOn w:val="a0"/>
    <w:uiPriority w:val="99"/>
    <w:locked/>
    <w:rsid w:val="00CF1F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Спс"/>
    <w:basedOn w:val="a"/>
    <w:uiPriority w:val="99"/>
    <w:qFormat/>
    <w:rsid w:val="00CF1F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42629B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42629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004BDC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004BDC"/>
  </w:style>
  <w:style w:type="character" w:styleId="ae">
    <w:name w:val="Hyperlink"/>
    <w:basedOn w:val="a0"/>
    <w:uiPriority w:val="99"/>
    <w:unhideWhenUsed/>
    <w:rsid w:val="0068359E"/>
    <w:rPr>
      <w:color w:val="0000FF" w:themeColor="hyperlink"/>
      <w:u w:val="single"/>
    </w:rPr>
  </w:style>
  <w:style w:type="paragraph" w:customStyle="1" w:styleId="Default">
    <w:name w:val="Default"/>
    <w:rsid w:val="000842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74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1187</Words>
  <Characters>6772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VRemenoOTD</dc:creator>
  <cp:lastModifiedBy>Светлана М. Николаенкова</cp:lastModifiedBy>
  <cp:revision>5</cp:revision>
  <cp:lastPrinted>2025-11-11T09:04:00Z</cp:lastPrinted>
  <dcterms:created xsi:type="dcterms:W3CDTF">2025-11-11T09:03:00Z</dcterms:created>
  <dcterms:modified xsi:type="dcterms:W3CDTF">2025-11-11T09:04:00Z</dcterms:modified>
</cp:coreProperties>
</file>